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  <Default Extension="jpg" ContentType="image/jp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  <w:sectPr>
          <w:pgSz w:w="12260" w:h="15880"/>
          <w:pgMar w:top="1480" w:bottom="280" w:left="1180" w:right="900"/>
        </w:sectPr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0"/>
        <w:ind w:left="155"/>
      </w:pPr>
      <w:r>
        <w:rPr>
          <w:rFonts w:cs="Arial" w:hAnsi="Arial" w:eastAsia="Arial" w:ascii="Arial"/>
          <w:color w:val="191819"/>
          <w:w w:val="86"/>
          <w:sz w:val="10"/>
          <w:szCs w:val="10"/>
        </w:rPr>
        <w:t>4</w:t>
      </w:r>
      <w:r>
        <w:rPr>
          <w:rFonts w:cs="Arial" w:hAnsi="Arial" w:eastAsia="Arial" w:ascii="Arial"/>
          <w:color w:val="404041"/>
          <w:w w:val="86"/>
          <w:sz w:val="10"/>
          <w:szCs w:val="10"/>
        </w:rPr>
        <w:t>1</w:t>
      </w:r>
      <w:r>
        <w:rPr>
          <w:rFonts w:cs="Arial" w:hAnsi="Arial" w:eastAsia="Arial" w:ascii="Arial"/>
          <w:color w:val="191819"/>
          <w:w w:val="129"/>
          <w:sz w:val="10"/>
          <w:szCs w:val="10"/>
        </w:rPr>
        <w:t>0</w:t>
      </w:r>
      <w:r>
        <w:rPr>
          <w:rFonts w:cs="Arial" w:hAnsi="Arial" w:eastAsia="Arial" w:ascii="Arial"/>
          <w:color w:val="28282A"/>
          <w:w w:val="103"/>
          <w:sz w:val="10"/>
          <w:szCs w:val="10"/>
        </w:rPr>
        <w:t>0</w:t>
      </w:r>
      <w:r>
        <w:rPr>
          <w:rFonts w:cs="Arial" w:hAnsi="Arial" w:eastAsia="Arial" w:ascii="Arial"/>
          <w:color w:val="00000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8"/>
        <w:ind w:left="155"/>
      </w:pPr>
      <w:r>
        <w:rPr>
          <w:rFonts w:cs="Arial" w:hAnsi="Arial" w:eastAsia="Arial" w:ascii="Arial"/>
          <w:color w:val="191819"/>
          <w:w w:val="86"/>
          <w:sz w:val="10"/>
          <w:szCs w:val="10"/>
        </w:rPr>
        <w:t>4</w:t>
      </w:r>
      <w:r>
        <w:rPr>
          <w:rFonts w:cs="Arial" w:hAnsi="Arial" w:eastAsia="Arial" w:ascii="Arial"/>
          <w:color w:val="191819"/>
          <w:w w:val="77"/>
          <w:sz w:val="10"/>
          <w:szCs w:val="10"/>
        </w:rPr>
        <w:t>1</w:t>
      </w:r>
      <w:r>
        <w:rPr>
          <w:rFonts w:cs="Arial" w:hAnsi="Arial" w:eastAsia="Arial" w:ascii="Arial"/>
          <w:color w:val="191819"/>
          <w:w w:val="103"/>
          <w:sz w:val="10"/>
          <w:szCs w:val="10"/>
        </w:rPr>
        <w:t>1</w:t>
      </w:r>
      <w:r>
        <w:rPr>
          <w:rFonts w:cs="Arial" w:hAnsi="Arial" w:eastAsia="Arial" w:ascii="Arial"/>
          <w:color w:val="191819"/>
          <w:w w:val="129"/>
          <w:sz w:val="10"/>
          <w:szCs w:val="10"/>
        </w:rPr>
        <w:t>0</w:t>
      </w:r>
      <w:r>
        <w:rPr>
          <w:rFonts w:cs="Arial" w:hAnsi="Arial" w:eastAsia="Arial" w:ascii="Arial"/>
          <w:color w:val="191819"/>
          <w:w w:val="100"/>
          <w:sz w:val="10"/>
          <w:szCs w:val="10"/>
        </w:rPr>
        <w:t>      </w:t>
      </w:r>
      <w:r>
        <w:rPr>
          <w:rFonts w:cs="Arial" w:hAnsi="Arial" w:eastAsia="Arial" w:ascii="Arial"/>
          <w:color w:val="191819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819"/>
          <w:spacing w:val="0"/>
          <w:w w:val="52"/>
          <w:sz w:val="10"/>
          <w:szCs w:val="10"/>
        </w:rPr>
        <w:t>I</w:t>
      </w:r>
      <w:r>
        <w:rPr>
          <w:rFonts w:cs="Arial" w:hAnsi="Arial" w:eastAsia="Arial" w:ascii="Arial"/>
          <w:color w:val="191819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191819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191819"/>
          <w:spacing w:val="0"/>
          <w:w w:val="106"/>
          <w:sz w:val="10"/>
          <w:szCs w:val="10"/>
        </w:rPr>
        <w:t>U</w:t>
      </w:r>
      <w:r>
        <w:rPr>
          <w:rFonts w:cs="Arial" w:hAnsi="Arial" w:eastAsia="Arial" w:ascii="Arial"/>
          <w:color w:val="191819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91819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819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191819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191819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3"/>
        <w:ind w:left="155"/>
      </w:pPr>
      <w:r>
        <w:rPr>
          <w:rFonts w:cs="Arial" w:hAnsi="Arial" w:eastAsia="Arial" w:ascii="Arial"/>
          <w:color w:val="404041"/>
          <w:spacing w:val="0"/>
          <w:w w:val="92"/>
          <w:sz w:val="10"/>
          <w:szCs w:val="10"/>
        </w:rPr>
        <w:t>4</w:t>
      </w:r>
      <w:r>
        <w:rPr>
          <w:rFonts w:cs="Arial" w:hAnsi="Arial" w:eastAsia="Arial" w:ascii="Arial"/>
          <w:color w:val="404041"/>
          <w:spacing w:val="0"/>
          <w:w w:val="92"/>
          <w:sz w:val="10"/>
          <w:szCs w:val="10"/>
        </w:rPr>
        <w:t>1</w:t>
      </w:r>
      <w:r>
        <w:rPr>
          <w:rFonts w:cs="Arial" w:hAnsi="Arial" w:eastAsia="Arial" w:ascii="Arial"/>
          <w:color w:val="404041"/>
          <w:spacing w:val="0"/>
          <w:w w:val="92"/>
          <w:sz w:val="10"/>
          <w:szCs w:val="10"/>
        </w:rPr>
        <w:t>11</w:t>
      </w:r>
      <w:r>
        <w:rPr>
          <w:rFonts w:cs="Arial" w:hAnsi="Arial" w:eastAsia="Arial" w:ascii="Arial"/>
          <w:color w:val="404041"/>
          <w:spacing w:val="0"/>
          <w:w w:val="92"/>
          <w:sz w:val="10"/>
          <w:szCs w:val="10"/>
        </w:rPr>
        <w:t>       </w:t>
      </w:r>
      <w:r>
        <w:rPr>
          <w:rFonts w:cs="Arial" w:hAnsi="Arial" w:eastAsia="Arial" w:ascii="Arial"/>
          <w:color w:val="404041"/>
          <w:spacing w:val="12"/>
          <w:w w:val="92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52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404041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04041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4041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4041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4041"/>
          <w:spacing w:val="0"/>
          <w:w w:val="105"/>
          <w:sz w:val="10"/>
          <w:szCs w:val="10"/>
        </w:rPr>
        <w:t>G</w:t>
      </w:r>
      <w:r>
        <w:rPr>
          <w:rFonts w:cs="Arial" w:hAnsi="Arial" w:eastAsia="Arial" w:ascii="Arial"/>
          <w:color w:val="404041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3"/>
        <w:ind w:left="150"/>
      </w:pPr>
      <w:r>
        <w:rPr>
          <w:rFonts w:cs="Arial" w:hAnsi="Arial" w:eastAsia="Arial" w:ascii="Arial"/>
          <w:color w:val="5B5A5D"/>
          <w:w w:val="95"/>
          <w:sz w:val="10"/>
          <w:szCs w:val="10"/>
        </w:rPr>
        <w:t>4</w:t>
      </w:r>
      <w:r>
        <w:rPr>
          <w:rFonts w:cs="Arial" w:hAnsi="Arial" w:eastAsia="Arial" w:ascii="Arial"/>
          <w:color w:val="404041"/>
          <w:w w:val="77"/>
          <w:sz w:val="10"/>
          <w:szCs w:val="10"/>
        </w:rPr>
        <w:t>1</w:t>
      </w:r>
      <w:r>
        <w:rPr>
          <w:rFonts w:cs="Arial" w:hAnsi="Arial" w:eastAsia="Arial" w:ascii="Arial"/>
          <w:color w:val="404041"/>
          <w:w w:val="103"/>
          <w:sz w:val="10"/>
          <w:szCs w:val="10"/>
        </w:rPr>
        <w:t>1</w:t>
      </w:r>
      <w:r>
        <w:rPr>
          <w:rFonts w:cs="Arial" w:hAnsi="Arial" w:eastAsia="Arial" w:ascii="Arial"/>
          <w:color w:val="404041"/>
          <w:w w:val="129"/>
          <w:sz w:val="10"/>
          <w:szCs w:val="10"/>
        </w:rPr>
        <w:t>2</w:t>
      </w:r>
      <w:r>
        <w:rPr>
          <w:rFonts w:cs="Arial" w:hAnsi="Arial" w:eastAsia="Arial" w:ascii="Arial"/>
          <w:color w:val="404041"/>
          <w:w w:val="100"/>
          <w:sz w:val="10"/>
          <w:szCs w:val="10"/>
        </w:rPr>
        <w:t>      </w:t>
      </w:r>
      <w:r>
        <w:rPr>
          <w:rFonts w:cs="Arial" w:hAnsi="Arial" w:eastAsia="Arial" w:ascii="Arial"/>
          <w:color w:val="404041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52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404041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04041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4041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404041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4041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A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4040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4040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4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404041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28282A"/>
          <w:spacing w:val="0"/>
          <w:w w:val="104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8"/>
        <w:ind w:left="150"/>
      </w:pPr>
      <w:r>
        <w:rPr>
          <w:rFonts w:cs="Arial" w:hAnsi="Arial" w:eastAsia="Arial" w:ascii="Arial"/>
          <w:color w:val="404041"/>
          <w:w w:val="95"/>
          <w:sz w:val="10"/>
          <w:szCs w:val="10"/>
        </w:rPr>
        <w:t>4</w:t>
      </w:r>
      <w:r>
        <w:rPr>
          <w:rFonts w:cs="Arial" w:hAnsi="Arial" w:eastAsia="Arial" w:ascii="Arial"/>
          <w:color w:val="404041"/>
          <w:w w:val="77"/>
          <w:sz w:val="10"/>
          <w:szCs w:val="10"/>
        </w:rPr>
        <w:t>1</w:t>
      </w:r>
      <w:r>
        <w:rPr>
          <w:rFonts w:cs="Arial" w:hAnsi="Arial" w:eastAsia="Arial" w:ascii="Arial"/>
          <w:color w:val="404041"/>
          <w:w w:val="103"/>
          <w:sz w:val="10"/>
          <w:szCs w:val="10"/>
        </w:rPr>
        <w:t>1</w:t>
      </w:r>
      <w:r>
        <w:rPr>
          <w:rFonts w:cs="Arial" w:hAnsi="Arial" w:eastAsia="Arial" w:ascii="Arial"/>
          <w:color w:val="5B5A5D"/>
          <w:w w:val="138"/>
          <w:sz w:val="10"/>
          <w:szCs w:val="10"/>
        </w:rPr>
        <w:t>3</w:t>
      </w:r>
      <w:r>
        <w:rPr>
          <w:rFonts w:cs="Arial" w:hAnsi="Arial" w:eastAsia="Arial" w:ascii="Arial"/>
          <w:color w:val="5B5A5D"/>
          <w:w w:val="100"/>
          <w:sz w:val="10"/>
          <w:szCs w:val="10"/>
        </w:rPr>
        <w:t>      </w:t>
      </w:r>
      <w:r>
        <w:rPr>
          <w:rFonts w:cs="Arial" w:hAnsi="Arial" w:eastAsia="Arial" w:ascii="Arial"/>
          <w:color w:val="5B5A5D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B5A5D"/>
          <w:spacing w:val="0"/>
          <w:w w:val="52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404041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04041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4041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4041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LA</w:t>
      </w:r>
      <w:r>
        <w:rPr>
          <w:rFonts w:cs="Arial" w:hAnsi="Arial" w:eastAsia="Arial" w:ascii="Arial"/>
          <w:color w:val="4040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DU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B5A5D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5B5A5D"/>
          <w:spacing w:val="2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4041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40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LA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94"/>
          <w:sz w:val="10"/>
          <w:szCs w:val="10"/>
        </w:rPr>
        <w:t>T</w:t>
      </w:r>
      <w:r>
        <w:rPr>
          <w:rFonts w:cs="Arial" w:hAnsi="Arial" w:eastAsia="Arial" w:ascii="Arial"/>
          <w:color w:val="4040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404041"/>
          <w:spacing w:val="0"/>
          <w:w w:val="108"/>
          <w:sz w:val="10"/>
          <w:szCs w:val="10"/>
        </w:rPr>
        <w:t>SA</w:t>
      </w:r>
      <w:r>
        <w:rPr>
          <w:rFonts w:cs="Arial" w:hAnsi="Arial" w:eastAsia="Arial" w:ascii="Arial"/>
          <w:color w:val="5B5A5D"/>
          <w:spacing w:val="0"/>
          <w:w w:val="99"/>
          <w:sz w:val="10"/>
          <w:szCs w:val="10"/>
        </w:rPr>
        <w:t>CC</w:t>
      </w:r>
      <w:r>
        <w:rPr>
          <w:rFonts w:cs="Arial" w:hAnsi="Arial" w:eastAsia="Arial" w:ascii="Arial"/>
          <w:color w:val="404041"/>
          <w:spacing w:val="0"/>
          <w:w w:val="104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40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spacing w:before="95"/>
        <w:ind w:left="-26" w:right="126"/>
      </w:pPr>
      <w:r>
        <w:br w:type="column"/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191819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63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91819"/>
          <w:spacing w:val="26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     </w:t>
      </w:r>
      <w:r>
        <w:rPr>
          <w:rFonts w:cs="Times New Roman" w:hAnsi="Times New Roman" w:eastAsia="Times New Roman" w:ascii="Times New Roman"/>
          <w:color w:val="191819"/>
          <w:spacing w:val="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819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819"/>
          <w:spacing w:val="0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91819"/>
          <w:spacing w:val="0"/>
          <w:w w:val="14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191819"/>
          <w:spacing w:val="11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191819"/>
          <w:spacing w:val="27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819"/>
          <w:spacing w:val="0"/>
          <w:w w:val="96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191819"/>
          <w:spacing w:val="0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91819"/>
          <w:spacing w:val="0"/>
          <w:w w:val="147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191819"/>
          <w:spacing w:val="0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819"/>
          <w:spacing w:val="0"/>
          <w:w w:val="125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191819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spacing w:before="9"/>
        <w:ind w:left="-25" w:right="131"/>
      </w:pP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191819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191819"/>
          <w:spacing w:val="26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04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26</w:t>
      </w:r>
      <w:r>
        <w:rPr>
          <w:rFonts w:cs="Times New Roman" w:hAnsi="Times New Roman" w:eastAsia="Times New Roman" w:ascii="Times New Roman"/>
          <w:color w:val="191819"/>
          <w:spacing w:val="0"/>
          <w:w w:val="100"/>
          <w:sz w:val="13"/>
          <w:szCs w:val="13"/>
        </w:rPr>
        <w:t>     </w:t>
      </w:r>
      <w:r>
        <w:rPr>
          <w:rFonts w:cs="Times New Roman" w:hAnsi="Times New Roman" w:eastAsia="Times New Roman" w:ascii="Times New Roman"/>
          <w:color w:val="191819"/>
          <w:spacing w:val="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819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819"/>
          <w:spacing w:val="0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91819"/>
          <w:spacing w:val="0"/>
          <w:w w:val="13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191819"/>
          <w:spacing w:val="16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819"/>
          <w:spacing w:val="0"/>
          <w:w w:val="96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191819"/>
          <w:spacing w:val="0"/>
          <w:w w:val="118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191819"/>
          <w:spacing w:val="0"/>
          <w:w w:val="103"/>
          <w:sz w:val="13"/>
          <w:szCs w:val="13"/>
        </w:rPr>
        <w:t>2,</w:t>
      </w:r>
      <w:r>
        <w:rPr>
          <w:rFonts w:cs="Times New Roman" w:hAnsi="Times New Roman" w:eastAsia="Times New Roman" w:ascii="Times New Roman"/>
          <w:color w:val="191819"/>
          <w:spacing w:val="0"/>
          <w:w w:val="118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191819"/>
          <w:spacing w:val="0"/>
          <w:w w:val="10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191819"/>
          <w:spacing w:val="0"/>
          <w:w w:val="118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191819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819"/>
          <w:spacing w:val="0"/>
          <w:w w:val="118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191819"/>
          <w:spacing w:val="0"/>
          <w:w w:val="11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spacing w:before="3"/>
        <w:ind w:left="152" w:right="126"/>
      </w:pPr>
      <w:r>
        <w:rPr>
          <w:rFonts w:cs="Times New Roman" w:hAnsi="Times New Roman" w:eastAsia="Times New Roman" w:ascii="Times New Roman"/>
          <w:color w:val="404041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819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04041"/>
          <w:w w:val="140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04041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04041"/>
          <w:w w:val="125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04041"/>
          <w:w w:val="103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4041"/>
          <w:w w:val="118"/>
          <w:position w:val="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4041"/>
          <w:w w:val="100"/>
          <w:position w:val="1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404041"/>
          <w:spacing w:val="-10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4041"/>
          <w:spacing w:val="0"/>
          <w:w w:val="103"/>
          <w:position w:val="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8282A"/>
          <w:spacing w:val="0"/>
          <w:w w:val="110"/>
          <w:position w:val="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191819"/>
          <w:spacing w:val="0"/>
          <w:w w:val="81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5B5A5D"/>
          <w:spacing w:val="0"/>
          <w:w w:val="162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04041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10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4041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4041"/>
          <w:spacing w:val="0"/>
          <w:w w:val="118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spacing w:before="9"/>
        <w:ind w:left="-31" w:right="131"/>
      </w:pPr>
      <w:r>
        <w:rPr>
          <w:rFonts w:cs="Times New Roman" w:hAnsi="Times New Roman" w:eastAsia="Times New Roman" w:ascii="Times New Roman"/>
          <w:color w:val="404041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4041"/>
          <w:w w:val="11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04041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04041"/>
          <w:w w:val="118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04041"/>
          <w:w w:val="110"/>
          <w:sz w:val="13"/>
          <w:szCs w:val="13"/>
        </w:rPr>
        <w:t>29</w:t>
      </w:r>
      <w:r>
        <w:rPr>
          <w:rFonts w:cs="Times New Roman" w:hAnsi="Times New Roman" w:eastAsia="Times New Roman" w:ascii="Times New Roman"/>
          <w:color w:val="5B5A5D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04041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191819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04041"/>
          <w:w w:val="14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04041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4041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04041"/>
          <w:w w:val="11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04041"/>
          <w:w w:val="100"/>
          <w:sz w:val="13"/>
          <w:szCs w:val="13"/>
        </w:rPr>
        <w:t>    </w:t>
      </w:r>
      <w:r>
        <w:rPr>
          <w:rFonts w:cs="Times New Roman" w:hAnsi="Times New Roman" w:eastAsia="Times New Roman" w:ascii="Times New Roman"/>
          <w:color w:val="404041"/>
          <w:spacing w:val="6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4041"/>
          <w:spacing w:val="0"/>
          <w:w w:val="96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8282A"/>
          <w:spacing w:val="0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04041"/>
          <w:spacing w:val="0"/>
          <w:w w:val="14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5B5A5D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04041"/>
          <w:spacing w:val="0"/>
          <w:w w:val="118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04041"/>
          <w:spacing w:val="0"/>
          <w:w w:val="110"/>
          <w:sz w:val="13"/>
          <w:szCs w:val="13"/>
        </w:rPr>
        <w:t>22</w:t>
      </w:r>
      <w:r>
        <w:rPr>
          <w:rFonts w:cs="Times New Roman" w:hAnsi="Times New Roman" w:eastAsia="Times New Roman" w:ascii="Times New Roman"/>
          <w:color w:val="5B5A5D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040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0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04041"/>
          <w:spacing w:val="0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5B5A5D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4041"/>
          <w:spacing w:val="0"/>
          <w:w w:val="118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04041"/>
          <w:spacing w:val="0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13" w:lineRule="exact" w:line="140"/>
        <w:ind w:left="514"/>
        <w:sectPr>
          <w:type w:val="continuous"/>
          <w:pgSz w:w="12260" w:h="15880"/>
          <w:pgMar w:top="1480" w:bottom="280" w:left="1180" w:right="900"/>
          <w:cols w:num="2" w:equalWidth="off">
            <w:col w:w="6485" w:space="1642"/>
            <w:col w:w="2053"/>
          </w:cols>
        </w:sectPr>
      </w:pP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A5D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4041"/>
          <w:spacing w:val="2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40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40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40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60" w:h="15880"/>
          <w:pgMar w:top="1480" w:bottom="280" w:left="1180" w:right="900"/>
        </w:sectPr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9" w:lineRule="exact" w:line="200"/>
      </w:pPr>
      <w:r>
        <w:pict>
          <v:shape type="#_x0000_t75" style="position:absolute;margin-left:55.7054pt;margin-top:53.7817pt;width:493.665pt;height:62.4252pt;mso-position-horizontal-relative:page;mso-position-vertical-relative:page;z-index:-1218">
            <v:imagedata o:title="" r:id="rId4"/>
          </v:shape>
        </w:pict>
      </w: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150" w:right="-36"/>
      </w:pPr>
      <w:r>
        <w:rPr>
          <w:rFonts w:cs="Arial" w:hAnsi="Arial" w:eastAsia="Arial" w:ascii="Arial"/>
          <w:color w:val="404041"/>
          <w:w w:val="86"/>
          <w:sz w:val="10"/>
          <w:szCs w:val="10"/>
        </w:rPr>
        <w:t>4</w:t>
      </w:r>
      <w:r>
        <w:rPr>
          <w:rFonts w:cs="Arial" w:hAnsi="Arial" w:eastAsia="Arial" w:ascii="Arial"/>
          <w:color w:val="404041"/>
          <w:w w:val="77"/>
          <w:sz w:val="10"/>
          <w:szCs w:val="10"/>
        </w:rPr>
        <w:t>1</w:t>
      </w:r>
      <w:r>
        <w:rPr>
          <w:rFonts w:cs="Arial" w:hAnsi="Arial" w:eastAsia="Arial" w:ascii="Arial"/>
          <w:color w:val="404041"/>
          <w:w w:val="138"/>
          <w:sz w:val="10"/>
          <w:szCs w:val="10"/>
        </w:rPr>
        <w:t>2</w:t>
      </w:r>
      <w:r>
        <w:rPr>
          <w:rFonts w:cs="Arial" w:hAnsi="Arial" w:eastAsia="Arial" w:ascii="Arial"/>
          <w:color w:val="404041"/>
          <w:w w:val="103"/>
          <w:sz w:val="10"/>
          <w:szCs w:val="10"/>
        </w:rPr>
        <w:t>9</w:t>
      </w:r>
      <w:r>
        <w:rPr>
          <w:rFonts w:cs="Arial" w:hAnsi="Arial" w:eastAsia="Arial" w:ascii="Arial"/>
          <w:color w:val="404041"/>
          <w:w w:val="100"/>
          <w:sz w:val="10"/>
          <w:szCs w:val="10"/>
        </w:rPr>
        <w:t>      </w:t>
      </w:r>
      <w:r>
        <w:rPr>
          <w:rFonts w:cs="Arial" w:hAnsi="Arial" w:eastAsia="Arial" w:ascii="Arial"/>
          <w:color w:val="404041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8282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40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8282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40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4041"/>
          <w:spacing w:val="0"/>
          <w:w w:val="93"/>
          <w:sz w:val="10"/>
          <w:szCs w:val="10"/>
        </w:rPr>
        <w:t>S</w:t>
      </w:r>
      <w:r>
        <w:rPr>
          <w:rFonts w:cs="Arial" w:hAnsi="Arial" w:eastAsia="Arial" w:ascii="Arial"/>
          <w:color w:val="404041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040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04041"/>
          <w:spacing w:val="0"/>
          <w:w w:val="104"/>
          <w:sz w:val="10"/>
          <w:szCs w:val="10"/>
        </w:rPr>
        <w:t>I</w:t>
      </w:r>
      <w:r>
        <w:rPr>
          <w:rFonts w:cs="Arial" w:hAnsi="Arial" w:eastAsia="Arial" w:ascii="Arial"/>
          <w:color w:val="4040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4041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0"/>
        <w:ind w:right="-36"/>
      </w:pPr>
      <w:r>
        <w:br w:type="column"/>
      </w:r>
      <w:r>
        <w:rPr>
          <w:rFonts w:cs="Arial" w:hAnsi="Arial" w:eastAsia="Arial" w:ascii="Arial"/>
          <w:color w:val="404041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04041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04041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4041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404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000000"/>
          <w:w w:val="100"/>
          <w:sz w:val="10"/>
          <w:szCs w:val="10"/>
        </w:rPr>
      </w:r>
    </w:p>
    <w:p>
      <w:pPr>
        <w:rPr>
          <w:sz w:val="11"/>
          <w:szCs w:val="11"/>
        </w:rPr>
        <w:jc w:val="left"/>
        <w:spacing w:before="9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17"/>
          <w:szCs w:val="17"/>
        </w:rPr>
        <w:jc w:val="left"/>
        <w:spacing w:lineRule="exact" w:line="180"/>
        <w:ind w:right="-29"/>
      </w:pPr>
      <w:r>
        <w:pict>
          <v:shape type="#_x0000_t75" style="position:absolute;margin-left:336.154pt;margin-top:-91.3999pt;width:47.0615pt;height:46.0986pt;mso-position-horizontal-relative:page;mso-position-vertical-relative:paragraph;z-index:-1219">
            <v:imagedata o:title="" r:id="rId5"/>
          </v:shape>
        </w:pict>
      </w:r>
      <w:r>
        <w:pict>
          <v:shape type="#_x0000_t202" style="position:absolute;margin-left:64.5104pt;margin-top:152.109pt;width:497.425pt;height:86.917pt;mso-position-horizontal-relative:page;mso-position-vertical-relative:page;z-index:-1217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167" w:hRule="exact"/>
                    </w:trPr>
                    <w:tc>
                      <w:tcPr>
                        <w:tcW w:w="7551" w:type="dxa"/>
                        <w:gridSpan w:val="3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8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    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43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4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    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43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    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43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    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43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    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5"/>
                          <w:ind w:left="98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2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/>
                          <w:ind w:left="5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7551" w:type="dxa"/>
                        <w:gridSpan w:val="3"/>
                        <w:vMerge w:val=""/>
                        <w:tcBorders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98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2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5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7551" w:type="dxa"/>
                        <w:gridSpan w:val="3"/>
                        <w:vMerge w:val=""/>
                        <w:tcBorders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98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2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5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7551" w:type="dxa"/>
                        <w:gridSpan w:val="3"/>
                        <w:vMerge w:val=""/>
                        <w:tcBorders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57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10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10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10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spacing w:val="0"/>
                            <w:w w:val="10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spacing w:val="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29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118"/>
                            <w:sz w:val="13"/>
                            <w:szCs w:val="13"/>
                          </w:rPr>
                          <w:t>28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2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17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499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8" w:hRule="exact"/>
                    </w:trPr>
                    <w:tc>
                      <w:tcPr>
                        <w:tcW w:w="7551" w:type="dxa"/>
                        <w:gridSpan w:val="3"/>
                        <w:vMerge w:val=""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97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2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5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96" w:hRule="exact"/>
                    </w:trPr>
                    <w:tc>
                      <w:tcPr>
                        <w:tcW w:w="3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6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36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6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86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35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center"/>
                          <w:spacing w:before="5"/>
                          <w:ind w:left="1161" w:right="882"/>
                        </w:pP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00"/>
                            <w:sz w:val="11"/>
                            <w:szCs w:val="11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00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0"/>
                            <w:sz w:val="11"/>
                            <w:szCs w:val="11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0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0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0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11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03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3"/>
                            <w:sz w:val="11"/>
                            <w:szCs w:val="11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85ACDA"/>
                            <w:spacing w:val="0"/>
                            <w:w w:val="103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85ACDA"/>
                            <w:spacing w:val="0"/>
                            <w:w w:val="103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3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3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3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03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6"/>
                            <w:w w:val="103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9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04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2"/>
                            <w:szCs w:val="12"/>
                          </w:rPr>
                          <w:jc w:val="center"/>
                          <w:spacing w:lineRule="exact" w:line="120"/>
                          <w:ind w:left="849" w:right="56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97FD6"/>
                            <w:w w:val="107"/>
                            <w:sz w:val="12"/>
                            <w:szCs w:val="12"/>
                          </w:rPr>
                          <w:t>IXll.AHU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w w:val="9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w w:val="80"/>
                            <w:sz w:val="12"/>
                            <w:szCs w:val="12"/>
                          </w:rPr>
                          <w:t>CÁ..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w w:val="66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-1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10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10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1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0"/>
                            <w:w w:val="10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-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0"/>
                            <w:w w:val="98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0"/>
                            <w:w w:val="9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0"/>
                            <w:w w:val="98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0"/>
                            <w:w w:val="98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9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spacing w:val="0"/>
                            <w:w w:val="98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98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0"/>
                            <w:w w:val="98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9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0"/>
                            <w:w w:val="9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98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4"/>
                            <w:szCs w:val="14"/>
                          </w:rPr>
                          <w:jc w:val="left"/>
                          <w:spacing w:before="6" w:lineRule="exact" w:line="140"/>
                        </w:pPr>
                        <w:r>
                          <w:rPr>
                            <w:sz w:val="14"/>
                            <w:szCs w:val="14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98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2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5"/>
                            <w:szCs w:val="15"/>
                          </w:rPr>
                          <w:jc w:val="left"/>
                          <w:spacing w:before="1" w:lineRule="exact" w:line="140"/>
                        </w:pPr>
                        <w:r>
                          <w:rPr>
                            <w:sz w:val="15"/>
                            <w:szCs w:val="15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5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03"/>
                            <w:position w:val="-1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8"/>
                            <w:position w:val="-1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5" w:hRule="exact"/>
                    </w:trPr>
                    <w:tc>
                      <w:tcPr>
                        <w:tcW w:w="3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36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35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86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76DD4"/>
                            <w:w w:val="432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97FD6"/>
                            <w:w w:val="465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w w:val="465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w w:val="244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spacing w:val="-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spacing w:val="0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spacing w:val="0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9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spacing w:val="0"/>
                            <w:w w:val="137"/>
                            <w:sz w:val="13"/>
                            <w:szCs w:val="13"/>
                          </w:rPr>
                          <w:t>5-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spacing w:val="0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0"/>
                            <w:w w:val="9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5ACDA"/>
                            <w:spacing w:val="0"/>
                            <w:w w:val="147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19FD7"/>
                            <w:spacing w:val="0"/>
                            <w:w w:val="454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spacing w:val="0"/>
                            <w:w w:val="465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97FD6"/>
                            <w:spacing w:val="0"/>
                            <w:w w:val="465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91DB"/>
                            <w:spacing w:val="0"/>
                            <w:w w:val="288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/>
                          <w:ind w:left="97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2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5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73" w:hRule="exact"/>
                    </w:trPr>
                    <w:tc>
                      <w:tcPr>
                        <w:tcW w:w="3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8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5B5A5D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36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8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35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7"/>
                            <w:szCs w:val="17"/>
                          </w:rPr>
                          <w:jc w:val="left"/>
                          <w:spacing w:lineRule="exact" w:line="160"/>
                          <w:ind w:left="936"/>
                        </w:pPr>
                        <w:r>
                          <w:rPr>
                            <w:rFonts w:cs="Arial" w:hAnsi="Arial" w:eastAsia="Arial" w:ascii="Arial"/>
                            <w:color w:val="376DD4"/>
                            <w:spacing w:val="0"/>
                            <w:w w:val="115"/>
                            <w:sz w:val="17"/>
                            <w:szCs w:val="17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76DD4"/>
                            <w:spacing w:val="0"/>
                            <w:w w:val="115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6DD4"/>
                            <w:spacing w:val="0"/>
                            <w:w w:val="115"/>
                            <w:sz w:val="17"/>
                            <w:szCs w:val="17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97FD6"/>
                            <w:spacing w:val="0"/>
                            <w:w w:val="115"/>
                            <w:sz w:val="17"/>
                            <w:szCs w:val="17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97FD6"/>
                            <w:spacing w:val="0"/>
                            <w:w w:val="115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15"/>
                            <w:sz w:val="17"/>
                            <w:szCs w:val="17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15"/>
                            <w:sz w:val="17"/>
                            <w:szCs w:val="17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15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15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41"/>
                            <w:w w:val="115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97"/>
                            <w:sz w:val="17"/>
                            <w:szCs w:val="17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13"/>
                            <w:sz w:val="17"/>
                            <w:szCs w:val="17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18"/>
                            <w:sz w:val="17"/>
                            <w:szCs w:val="17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21"/>
                            <w:sz w:val="17"/>
                            <w:szCs w:val="17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97FD6"/>
                            <w:spacing w:val="0"/>
                            <w:w w:val="91"/>
                            <w:sz w:val="17"/>
                            <w:szCs w:val="17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25"/>
                            <w:sz w:val="17"/>
                            <w:szCs w:val="17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97FD6"/>
                            <w:spacing w:val="0"/>
                            <w:w w:val="123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7"/>
                            <w:szCs w:val="17"/>
                          </w:rPr>
                        </w:r>
                      </w:p>
                    </w:tc>
                    <w:tc>
                      <w:tcPr>
                        <w:tcW w:w="1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97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2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5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93" w:hRule="exact"/>
                    </w:trPr>
                    <w:tc>
                      <w:tcPr>
                        <w:tcW w:w="3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8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53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36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8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53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35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7"/>
                            <w:szCs w:val="17"/>
                          </w:rPr>
                          <w:jc w:val="left"/>
                          <w:spacing w:before="1"/>
                          <w:ind w:left="936"/>
                        </w:pPr>
                        <w:r>
                          <w:rPr>
                            <w:rFonts w:cs="Arial" w:hAnsi="Arial" w:eastAsia="Arial" w:ascii="Arial"/>
                            <w:color w:val="376DD4"/>
                            <w:spacing w:val="0"/>
                            <w:w w:val="116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6DD4"/>
                            <w:spacing w:val="0"/>
                            <w:w w:val="116"/>
                            <w:sz w:val="17"/>
                            <w:szCs w:val="17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6DD4"/>
                            <w:spacing w:val="0"/>
                            <w:w w:val="116"/>
                            <w:sz w:val="17"/>
                            <w:szCs w:val="17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97FD6"/>
                            <w:spacing w:val="0"/>
                            <w:w w:val="116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97FD6"/>
                            <w:spacing w:val="0"/>
                            <w:w w:val="116"/>
                            <w:sz w:val="17"/>
                            <w:szCs w:val="17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497FD6"/>
                            <w:spacing w:val="2"/>
                            <w:w w:val="116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97FD6"/>
                            <w:spacing w:val="0"/>
                            <w:w w:val="97"/>
                            <w:sz w:val="17"/>
                            <w:szCs w:val="17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23"/>
                            <w:sz w:val="17"/>
                            <w:szCs w:val="17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17"/>
                            <w:sz w:val="17"/>
                            <w:szCs w:val="17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17"/>
                            <w:sz w:val="17"/>
                            <w:szCs w:val="17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719FD7"/>
                            <w:spacing w:val="0"/>
                            <w:w w:val="122"/>
                            <w:sz w:val="17"/>
                            <w:szCs w:val="17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23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13"/>
                            <w:sz w:val="17"/>
                            <w:szCs w:val="17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D91DB"/>
                            <w:spacing w:val="0"/>
                            <w:w w:val="134"/>
                            <w:sz w:val="17"/>
                            <w:szCs w:val="17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97FD6"/>
                            <w:spacing w:val="0"/>
                            <w:w w:val="112"/>
                            <w:sz w:val="17"/>
                            <w:szCs w:val="17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7"/>
                            <w:szCs w:val="17"/>
                          </w:rPr>
                        </w:r>
                      </w:p>
                    </w:tc>
                    <w:tc>
                      <w:tcPr>
                        <w:tcW w:w="1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20"/>
                          <w:ind w:left="97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" w:lineRule="exact" w:line="140"/>
                          <w:ind w:left="97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2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5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" w:lineRule="exact" w:line="140"/>
                          <w:ind w:left="5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position w:val="-1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position w:val="-1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202" style="position:absolute;margin-left:64.2703pt;margin-top:252.994pt;width:498.146pt;height:482.989pt;mso-position-horizontal-relative:page;mso-position-vertical-relative:page;z-index:-1216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203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2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86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29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2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5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6"/>
                            <w:sz w:val="10"/>
                            <w:szCs w:val="10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2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15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53"/>
                          <w:ind w:right="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53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JO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"/>
                          <w:ind w:right="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7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7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8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7"/>
                          <w:ind w:left="42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92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9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92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2"/>
                            <w:w w:val="92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46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26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3"/>
                            <w:sz w:val="13"/>
                            <w:szCs w:val="13"/>
                          </w:rPr>
                          <w:t>62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2"/>
                          <w:ind w:left="1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spacing w:val="0"/>
                            <w:w w:val="10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9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32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4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99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4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94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3"/>
                            <w:w w:val="94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7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79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0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5,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2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4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86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DR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"/>
                          <w:ind w:right="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/>
                          <w:ind w:left="6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5B5A5D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42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76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1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4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47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3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3"/>
                          <w:ind w:right="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40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89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2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2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"/>
                          <w:ind w:right="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2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29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2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8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7"/>
                          <w:ind w:left="60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26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96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25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7"/>
                          <w:ind w:left="33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2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47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7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60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39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VE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5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79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760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32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97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6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4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86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29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4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VE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6"/>
                            <w:w w:val="104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0"/>
                          <w:ind w:left="53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$3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08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25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0"/>
                          <w:ind w:left="2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599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28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3"/>
                            <w:sz w:val="13"/>
                            <w:szCs w:val="13"/>
                          </w:rPr>
                          <w:t>3.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4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86"/>
                            <w:sz w:val="10"/>
                            <w:szCs w:val="10"/>
                          </w:rPr>
                          <w:t>FI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2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2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60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2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0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8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8"/>
                            <w:sz w:val="10"/>
                            <w:szCs w:val="10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20"/>
                            <w:sz w:val="10"/>
                            <w:szCs w:val="10"/>
                          </w:rPr>
                          <w:t>64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0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50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9"/>
                            <w:w w:val="10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53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4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288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89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03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8"/>
                            <w:w w:val="10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5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EYE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8"/>
                            <w:w w:val="10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1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4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1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22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8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89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29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89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1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1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2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38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2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5B5A5D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2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21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37074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5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38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5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5B5A5D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$0.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2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2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5B5A5D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18"/>
                            <w:sz w:val="10"/>
                            <w:szCs w:val="10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2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2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FI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91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86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29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91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78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2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78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8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7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7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2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2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9"/>
                            <w:w w:val="92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5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86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6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7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7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2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24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9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4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8"/>
                            <w:w w:val="9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737074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737074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24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22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4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16"/>
                            <w:w w:val="10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3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4"/>
                            <w:w w:val="10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9"/>
                          <w:ind w:left="35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19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9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4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9"/>
                          <w:ind w:lef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3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16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00"/>
                            <w:sz w:val="13"/>
                            <w:szCs w:val="13"/>
                          </w:rPr>
                          <w:t>88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26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8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40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3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29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4"/>
                          <w:ind w:left="35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25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0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47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4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3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88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6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9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40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spacing w:val="0"/>
                            <w:w w:val="118"/>
                            <w:sz w:val="13"/>
                            <w:szCs w:val="13"/>
                          </w:rPr>
                          <w:t>74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35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47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26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5.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47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9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43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58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47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47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3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5B5A5D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53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47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6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2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4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8086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6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34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5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5B5A5D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FI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5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3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84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1"/>
                            <w:sz w:val="10"/>
                            <w:szCs w:val="10"/>
                          </w:rPr>
                          <w:t>22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1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84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4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19"/>
                            <w:w w:val="104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AY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76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6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5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22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5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4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22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7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2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BVE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22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22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1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6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1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B1AEB2"/>
                            <w:spacing w:val="0"/>
                            <w:w w:val="34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3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9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9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79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22"/>
                            <w:w w:val="79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93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2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76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6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0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88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8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88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88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6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86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737074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737074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5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38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5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78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82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1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82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91819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8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91819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78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8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A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91819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5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2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5B5A5D"/>
                            <w:w w:val="5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8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B5A5D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8282A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0404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A5D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96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40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376DD4"/>
          <w:spacing w:val="0"/>
          <w:w w:val="113"/>
          <w:sz w:val="17"/>
          <w:szCs w:val="17"/>
        </w:rPr>
        <w:t>F</w:t>
      </w:r>
      <w:r>
        <w:rPr>
          <w:rFonts w:cs="Arial" w:hAnsi="Arial" w:eastAsia="Arial" w:ascii="Arial"/>
          <w:color w:val="376DD4"/>
          <w:spacing w:val="0"/>
          <w:w w:val="113"/>
          <w:sz w:val="17"/>
          <w:szCs w:val="17"/>
        </w:rPr>
        <w:t>O</w:t>
      </w:r>
      <w:r>
        <w:rPr>
          <w:rFonts w:cs="Arial" w:hAnsi="Arial" w:eastAsia="Arial" w:ascii="Arial"/>
          <w:color w:val="376DD4"/>
          <w:spacing w:val="0"/>
          <w:w w:val="113"/>
          <w:sz w:val="17"/>
          <w:szCs w:val="17"/>
        </w:rPr>
        <w:t>R</w:t>
      </w:r>
      <w:r>
        <w:rPr>
          <w:rFonts w:cs="Arial" w:hAnsi="Arial" w:eastAsia="Arial" w:ascii="Arial"/>
          <w:color w:val="497FD6"/>
          <w:spacing w:val="0"/>
          <w:w w:val="113"/>
          <w:sz w:val="17"/>
          <w:szCs w:val="17"/>
        </w:rPr>
        <w:t>M</w:t>
      </w:r>
      <w:r>
        <w:rPr>
          <w:rFonts w:cs="Arial" w:hAnsi="Arial" w:eastAsia="Arial" w:ascii="Arial"/>
          <w:color w:val="376DD4"/>
          <w:spacing w:val="0"/>
          <w:w w:val="113"/>
          <w:sz w:val="17"/>
          <w:szCs w:val="17"/>
        </w:rPr>
        <w:t>A</w:t>
      </w:r>
      <w:r>
        <w:rPr>
          <w:rFonts w:cs="Arial" w:hAnsi="Arial" w:eastAsia="Arial" w:ascii="Arial"/>
          <w:color w:val="376DD4"/>
          <w:spacing w:val="6"/>
          <w:w w:val="113"/>
          <w:sz w:val="17"/>
          <w:szCs w:val="17"/>
        </w:rPr>
        <w:t> </w:t>
      </w:r>
      <w:r>
        <w:rPr>
          <w:rFonts w:cs="Arial" w:hAnsi="Arial" w:eastAsia="Arial" w:ascii="Arial"/>
          <w:color w:val="497FD6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497FD6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5D91DB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5D91DB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5D91DB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5D91DB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D91DB"/>
          <w:spacing w:val="3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D91DB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497FD6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497FD6"/>
          <w:spacing w:val="4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376DD4"/>
          <w:spacing w:val="0"/>
          <w:w w:val="108"/>
          <w:sz w:val="17"/>
          <w:szCs w:val="17"/>
        </w:rPr>
        <w:t>L</w:t>
      </w:r>
      <w:r>
        <w:rPr>
          <w:rFonts w:cs="Arial" w:hAnsi="Arial" w:eastAsia="Arial" w:ascii="Arial"/>
          <w:color w:val="497FD6"/>
          <w:spacing w:val="0"/>
          <w:w w:val="108"/>
          <w:sz w:val="17"/>
          <w:szCs w:val="17"/>
        </w:rPr>
        <w:t>A</w:t>
      </w:r>
      <w:r>
        <w:rPr>
          <w:rFonts w:cs="Arial" w:hAnsi="Arial" w:eastAsia="Arial" w:ascii="Arial"/>
          <w:color w:val="497FD6"/>
          <w:spacing w:val="0"/>
          <w:w w:val="108"/>
          <w:sz w:val="17"/>
          <w:szCs w:val="17"/>
        </w:rPr>
        <w:t> </w:t>
      </w:r>
      <w:r>
        <w:rPr>
          <w:rFonts w:cs="Arial" w:hAnsi="Arial" w:eastAsia="Arial" w:ascii="Arial"/>
          <w:color w:val="376DD4"/>
          <w:spacing w:val="0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376DD4"/>
          <w:spacing w:val="0"/>
          <w:w w:val="129"/>
          <w:sz w:val="17"/>
          <w:szCs w:val="17"/>
        </w:rPr>
        <w:t>U</w:t>
      </w:r>
      <w:r>
        <w:rPr>
          <w:rFonts w:cs="Arial" w:hAnsi="Arial" w:eastAsia="Arial" w:ascii="Arial"/>
          <w:color w:val="376DD4"/>
          <w:spacing w:val="0"/>
          <w:w w:val="139"/>
          <w:sz w:val="17"/>
          <w:szCs w:val="17"/>
        </w:rPr>
        <w:t>E</w:t>
      </w:r>
      <w:r>
        <w:rPr>
          <w:rFonts w:cs="Arial" w:hAnsi="Arial" w:eastAsia="Arial" w:ascii="Arial"/>
          <w:color w:val="376DD4"/>
          <w:spacing w:val="0"/>
          <w:w w:val="125"/>
          <w:sz w:val="17"/>
          <w:szCs w:val="17"/>
        </w:rPr>
        <w:t>N</w:t>
      </w:r>
      <w:r>
        <w:rPr>
          <w:rFonts w:cs="Arial" w:hAnsi="Arial" w:eastAsia="Arial" w:ascii="Arial"/>
          <w:color w:val="497FD6"/>
          <w:spacing w:val="0"/>
          <w:w w:val="148"/>
          <w:sz w:val="17"/>
          <w:szCs w:val="17"/>
        </w:rPr>
        <w:t>T</w:t>
      </w:r>
      <w:r>
        <w:rPr>
          <w:rFonts w:cs="Arial" w:hAnsi="Arial" w:eastAsia="Arial" w:ascii="Arial"/>
          <w:color w:val="376DD4"/>
          <w:spacing w:val="0"/>
          <w:w w:val="123"/>
          <w:sz w:val="17"/>
          <w:szCs w:val="17"/>
        </w:rPr>
        <w:t>A</w:t>
      </w:r>
      <w:r>
        <w:rPr>
          <w:rFonts w:cs="Arial" w:hAnsi="Arial" w:eastAsia="Arial" w:ascii="Arial"/>
          <w:color w:val="376DD4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376DD4"/>
          <w:spacing w:val="17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97FD6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497FD6"/>
          <w:spacing w:val="0"/>
          <w:w w:val="129"/>
          <w:sz w:val="17"/>
          <w:szCs w:val="17"/>
        </w:rPr>
        <w:t>U</w:t>
      </w:r>
      <w:r>
        <w:rPr>
          <w:rFonts w:cs="Arial" w:hAnsi="Arial" w:eastAsia="Arial" w:ascii="Arial"/>
          <w:color w:val="5D91DB"/>
          <w:spacing w:val="0"/>
          <w:w w:val="139"/>
          <w:sz w:val="17"/>
          <w:szCs w:val="17"/>
        </w:rPr>
        <w:t>B</w:t>
      </w:r>
      <w:r>
        <w:rPr>
          <w:rFonts w:cs="Arial" w:hAnsi="Arial" w:eastAsia="Arial" w:ascii="Arial"/>
          <w:color w:val="497FD6"/>
          <w:spacing w:val="0"/>
          <w:w w:val="142"/>
          <w:sz w:val="17"/>
          <w:szCs w:val="17"/>
        </w:rPr>
        <w:t>L</w:t>
      </w:r>
      <w:r>
        <w:rPr>
          <w:rFonts w:cs="Arial" w:hAnsi="Arial" w:eastAsia="Arial" w:ascii="Arial"/>
          <w:color w:val="497FD6"/>
          <w:spacing w:val="0"/>
          <w:w w:val="132"/>
          <w:sz w:val="17"/>
          <w:szCs w:val="17"/>
        </w:rPr>
        <w:t>I</w:t>
      </w:r>
      <w:r>
        <w:rPr>
          <w:rFonts w:cs="Arial" w:hAnsi="Arial" w:eastAsia="Arial" w:ascii="Arial"/>
          <w:color w:val="497FD6"/>
          <w:spacing w:val="0"/>
          <w:w w:val="136"/>
          <w:sz w:val="17"/>
          <w:szCs w:val="17"/>
        </w:rPr>
        <w:t>C</w:t>
      </w:r>
      <w:r>
        <w:rPr>
          <w:rFonts w:cs="Arial" w:hAnsi="Arial" w:eastAsia="Arial" w:ascii="Arial"/>
          <w:color w:val="497FD6"/>
          <w:spacing w:val="0"/>
          <w:w w:val="139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br w:type="column"/>
      </w: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ectPr>
          <w:type w:val="continuous"/>
          <w:pgSz w:w="12260" w:h="15880"/>
          <w:pgMar w:top="1480" w:bottom="280" w:left="1180" w:right="900"/>
          <w:cols w:num="4" w:equalWidth="off">
            <w:col w:w="3872" w:space="192"/>
            <w:col w:w="317" w:space="643"/>
            <w:col w:w="1998" w:space="1613"/>
            <w:col w:w="1545"/>
          </w:cols>
        </w:sectPr>
      </w:pP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4041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4041"/>
          <w:spacing w:val="0"/>
          <w:w w:val="96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40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40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40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87"/>
        <w:ind w:left="1397"/>
      </w:pPr>
      <w:r>
        <w:rPr>
          <w:rFonts w:cs="Times New Roman" w:hAnsi="Times New Roman" w:eastAsia="Times New Roman" w:ascii="Times New Roman"/>
          <w:i/>
          <w:color w:val="B6B5B6"/>
          <w:w w:val="48"/>
          <w:position w:val="8"/>
          <w:sz w:val="12"/>
          <w:szCs w:val="12"/>
        </w:rPr>
        <w:t>-</w:t>
      </w:r>
      <w:r>
        <w:rPr>
          <w:rFonts w:cs="Times New Roman" w:hAnsi="Times New Roman" w:eastAsia="Times New Roman" w:ascii="Times New Roman"/>
          <w:i/>
          <w:color w:val="B6B5B6"/>
          <w:w w:val="84"/>
          <w:position w:val="8"/>
          <w:sz w:val="12"/>
          <w:szCs w:val="12"/>
        </w:rPr>
        <w:t>:</w:t>
      </w:r>
      <w:r>
        <w:rPr>
          <w:rFonts w:cs="Times New Roman" w:hAnsi="Times New Roman" w:eastAsia="Times New Roman" w:ascii="Times New Roman"/>
          <w:i/>
          <w:color w:val="B6B5B6"/>
          <w:w w:val="100"/>
          <w:position w:val="8"/>
          <w:sz w:val="12"/>
          <w:szCs w:val="12"/>
        </w:rPr>
        <w:t>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B6B5B6"/>
          <w:spacing w:val="5"/>
          <w:w w:val="100"/>
          <w:position w:val="8"/>
          <w:sz w:val="12"/>
          <w:szCs w:val="12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M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u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n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c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p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o</w:t>
      </w:r>
      <w:r>
        <w:rPr>
          <w:rFonts w:cs="Arial" w:hAnsi="Arial" w:eastAsia="Arial" w:ascii="Arial"/>
          <w:color w:val="202020"/>
          <w:spacing w:val="10"/>
          <w:w w:val="110"/>
          <w:position w:val="0"/>
          <w:sz w:val="18"/>
          <w:szCs w:val="18"/>
        </w:rPr>
        <w:t> </w:t>
      </w:r>
      <w:r>
        <w:rPr>
          <w:rFonts w:cs="Arial" w:hAnsi="Arial" w:eastAsia="Arial" w:ascii="Arial"/>
          <w:color w:val="202020"/>
          <w:spacing w:val="0"/>
          <w:w w:val="84"/>
          <w:position w:val="0"/>
          <w:sz w:val="18"/>
          <w:szCs w:val="18"/>
        </w:rPr>
        <w:t>l</w:t>
      </w:r>
      <w:r>
        <w:rPr>
          <w:rFonts w:cs="Arial" w:hAnsi="Arial" w:eastAsia="Arial" w:ascii="Arial"/>
          <w:color w:val="202020"/>
          <w:spacing w:val="0"/>
          <w:w w:val="123"/>
          <w:position w:val="0"/>
          <w:sz w:val="18"/>
          <w:szCs w:val="18"/>
        </w:rPr>
        <w:t>xt</w:t>
      </w:r>
      <w:r>
        <w:rPr>
          <w:rFonts w:cs="Arial" w:hAnsi="Arial" w:eastAsia="Arial" w:ascii="Arial"/>
          <w:color w:val="202020"/>
          <w:spacing w:val="0"/>
          <w:w w:val="108"/>
          <w:position w:val="0"/>
          <w:sz w:val="18"/>
          <w:szCs w:val="18"/>
        </w:rPr>
        <w:t>l</w:t>
      </w:r>
      <w:r>
        <w:rPr>
          <w:rFonts w:cs="Arial" w:hAnsi="Arial" w:eastAsia="Arial" w:ascii="Arial"/>
          <w:color w:val="202020"/>
          <w:spacing w:val="0"/>
          <w:w w:val="105"/>
          <w:position w:val="0"/>
          <w:sz w:val="18"/>
          <w:szCs w:val="18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8"/>
          <w:szCs w:val="18"/>
        </w:rPr>
        <w:t>hu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8"/>
          <w:szCs w:val="18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8"/>
          <w:szCs w:val="18"/>
        </w:rPr>
        <w:t>cá</w:t>
      </w:r>
      <w:r>
        <w:rPr>
          <w:rFonts w:cs="Arial" w:hAnsi="Arial" w:eastAsia="Arial" w:ascii="Arial"/>
          <w:color w:val="202020"/>
          <w:spacing w:val="0"/>
          <w:w w:val="105"/>
          <w:position w:val="0"/>
          <w:sz w:val="18"/>
          <w:szCs w:val="18"/>
        </w:rPr>
        <w:t>n</w:t>
      </w:r>
      <w:r>
        <w:rPr>
          <w:rFonts w:cs="Arial" w:hAnsi="Arial" w:eastAsia="Arial" w:ascii="Arial"/>
          <w:color w:val="202020"/>
          <w:spacing w:val="13"/>
          <w:w w:val="100"/>
          <w:position w:val="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0"/>
          <w:sz w:val="19"/>
          <w:szCs w:val="19"/>
        </w:rPr>
        <w:t>de</w:t>
      </w:r>
      <w:r>
        <w:rPr>
          <w:rFonts w:cs="Times New Roman" w:hAnsi="Times New Roman" w:eastAsia="Times New Roman" w:ascii="Times New Roman"/>
          <w:color w:val="202020"/>
          <w:spacing w:val="40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8"/>
          <w:szCs w:val="18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8"/>
          <w:szCs w:val="18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8"/>
          <w:szCs w:val="18"/>
        </w:rPr>
        <w:t>s</w:t>
      </w:r>
      <w:r>
        <w:rPr>
          <w:rFonts w:cs="Arial" w:hAnsi="Arial" w:eastAsia="Arial" w:ascii="Arial"/>
          <w:color w:val="202020"/>
          <w:spacing w:val="32"/>
          <w:w w:val="100"/>
          <w:position w:val="0"/>
          <w:sz w:val="18"/>
          <w:szCs w:val="18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8"/>
          <w:szCs w:val="18"/>
        </w:rPr>
        <w:t>M</w:t>
      </w:r>
      <w:r>
        <w:rPr>
          <w:rFonts w:cs="Arial" w:hAnsi="Arial" w:eastAsia="Arial" w:ascii="Arial"/>
          <w:color w:val="202020"/>
          <w:spacing w:val="0"/>
          <w:w w:val="105"/>
          <w:position w:val="0"/>
          <w:sz w:val="18"/>
          <w:szCs w:val="18"/>
        </w:rPr>
        <w:t>e</w:t>
      </w:r>
      <w:r>
        <w:rPr>
          <w:rFonts w:cs="Arial" w:hAnsi="Arial" w:eastAsia="Arial" w:ascii="Arial"/>
          <w:color w:val="202020"/>
          <w:spacing w:val="0"/>
          <w:w w:val="108"/>
          <w:position w:val="0"/>
          <w:sz w:val="18"/>
          <w:szCs w:val="18"/>
        </w:rPr>
        <w:t>m</w:t>
      </w:r>
      <w:r>
        <w:rPr>
          <w:rFonts w:cs="Arial" w:hAnsi="Arial" w:eastAsia="Arial" w:ascii="Arial"/>
          <w:color w:val="202020"/>
          <w:spacing w:val="0"/>
          <w:w w:val="115"/>
          <w:position w:val="0"/>
          <w:sz w:val="18"/>
          <w:szCs w:val="18"/>
        </w:rPr>
        <w:t>b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8"/>
          <w:szCs w:val="18"/>
        </w:rPr>
        <w:t>r</w:t>
      </w:r>
      <w:r>
        <w:rPr>
          <w:rFonts w:cs="Arial" w:hAnsi="Arial" w:eastAsia="Arial" w:ascii="Arial"/>
          <w:color w:val="202020"/>
          <w:spacing w:val="0"/>
          <w:w w:val="120"/>
          <w:position w:val="0"/>
          <w:sz w:val="18"/>
          <w:szCs w:val="18"/>
        </w:rPr>
        <w:t>ill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8"/>
          <w:szCs w:val="18"/>
        </w:rPr>
        <w:t>o</w:t>
      </w:r>
      <w:r>
        <w:rPr>
          <w:rFonts w:cs="Arial" w:hAnsi="Arial" w:eastAsia="Arial" w:ascii="Arial"/>
          <w:color w:val="202020"/>
          <w:spacing w:val="0"/>
          <w:w w:val="111"/>
          <w:position w:val="0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6" w:lineRule="exact" w:line="160"/>
        <w:ind w:left="3782" w:right="4180"/>
      </w:pPr>
      <w:r>
        <w:rPr>
          <w:rFonts w:cs="Arial" w:hAnsi="Arial" w:eastAsia="Arial" w:ascii="Arial"/>
          <w:i/>
          <w:color w:val="B6B5B6"/>
          <w:w w:val="154"/>
          <w:position w:val="2"/>
          <w:sz w:val="9"/>
          <w:szCs w:val="9"/>
        </w:rPr>
        <w:t>:</w:t>
      </w:r>
      <w:r>
        <w:rPr>
          <w:rFonts w:cs="Arial" w:hAnsi="Arial" w:eastAsia="Arial" w:ascii="Arial"/>
          <w:i/>
          <w:color w:val="B6B5B6"/>
          <w:w w:val="288"/>
          <w:position w:val="2"/>
          <w:sz w:val="9"/>
          <w:szCs w:val="9"/>
        </w:rPr>
        <w:t>/</w:t>
      </w:r>
      <w:r>
        <w:rPr>
          <w:rFonts w:cs="Arial" w:hAnsi="Arial" w:eastAsia="Arial" w:ascii="Arial"/>
          <w:i/>
          <w:color w:val="B6B5B6"/>
          <w:w w:val="100"/>
          <w:position w:val="2"/>
          <w:sz w:val="9"/>
          <w:szCs w:val="9"/>
        </w:rPr>
        <w:t>        </w:t>
      </w:r>
      <w:r>
        <w:rPr>
          <w:rFonts w:cs="Arial" w:hAnsi="Arial" w:eastAsia="Arial" w:ascii="Arial"/>
          <w:i/>
          <w:color w:val="B6B5B6"/>
          <w:spacing w:val="6"/>
          <w:w w:val="100"/>
          <w:position w:val="2"/>
          <w:sz w:val="9"/>
          <w:szCs w:val="9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8"/>
          <w:szCs w:val="18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8"/>
          <w:szCs w:val="18"/>
        </w:rPr>
        <w:t>sta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8"/>
          <w:szCs w:val="18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8"/>
          <w:szCs w:val="18"/>
        </w:rPr>
        <w:t>o</w:t>
      </w:r>
      <w:r>
        <w:rPr>
          <w:rFonts w:cs="Arial" w:hAnsi="Arial" w:eastAsia="Arial" w:ascii="Arial"/>
          <w:color w:val="202020"/>
          <w:spacing w:val="47"/>
          <w:w w:val="100"/>
          <w:position w:val="-3"/>
          <w:sz w:val="18"/>
          <w:szCs w:val="18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8"/>
          <w:szCs w:val="18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8"/>
          <w:szCs w:val="18"/>
        </w:rPr>
        <w:t>e</w:t>
      </w:r>
      <w:r>
        <w:rPr>
          <w:rFonts w:cs="Arial" w:hAnsi="Arial" w:eastAsia="Arial" w:ascii="Arial"/>
          <w:color w:val="202020"/>
          <w:spacing w:val="13"/>
          <w:w w:val="100"/>
          <w:position w:val="-3"/>
          <w:sz w:val="18"/>
          <w:szCs w:val="18"/>
        </w:rPr>
        <w:t> </w:t>
      </w:r>
      <w:r>
        <w:rPr>
          <w:rFonts w:cs="Arial" w:hAnsi="Arial" w:eastAsia="Arial" w:ascii="Arial"/>
          <w:color w:val="202020"/>
          <w:spacing w:val="0"/>
          <w:w w:val="104"/>
          <w:position w:val="-3"/>
          <w:sz w:val="18"/>
          <w:szCs w:val="18"/>
        </w:rPr>
        <w:t>A</w:t>
      </w:r>
      <w:r>
        <w:rPr>
          <w:rFonts w:cs="Arial" w:hAnsi="Arial" w:eastAsia="Arial" w:ascii="Arial"/>
          <w:color w:val="202020"/>
          <w:spacing w:val="0"/>
          <w:w w:val="113"/>
          <w:position w:val="-3"/>
          <w:sz w:val="18"/>
          <w:szCs w:val="18"/>
        </w:rPr>
        <w:t>ct</w:t>
      </w:r>
      <w:r>
        <w:rPr>
          <w:rFonts w:cs="Arial" w:hAnsi="Arial" w:eastAsia="Arial" w:ascii="Arial"/>
          <w:color w:val="202020"/>
          <w:spacing w:val="0"/>
          <w:w w:val="108"/>
          <w:position w:val="-3"/>
          <w:sz w:val="18"/>
          <w:szCs w:val="18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position w:val="-3"/>
          <w:sz w:val="18"/>
          <w:szCs w:val="18"/>
        </w:rPr>
        <w:t>v</w:t>
      </w:r>
      <w:r>
        <w:rPr>
          <w:rFonts w:cs="Arial" w:hAnsi="Arial" w:eastAsia="Arial" w:ascii="Arial"/>
          <w:color w:val="202020"/>
          <w:spacing w:val="0"/>
          <w:w w:val="108"/>
          <w:position w:val="-3"/>
          <w:sz w:val="18"/>
          <w:szCs w:val="18"/>
        </w:rPr>
        <w:t>i</w:t>
      </w:r>
      <w:r>
        <w:rPr>
          <w:rFonts w:cs="Arial" w:hAnsi="Arial" w:eastAsia="Arial" w:ascii="Arial"/>
          <w:color w:val="202020"/>
          <w:spacing w:val="0"/>
          <w:w w:val="115"/>
          <w:position w:val="-3"/>
          <w:sz w:val="18"/>
          <w:szCs w:val="18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8"/>
          <w:szCs w:val="18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position w:val="-3"/>
          <w:sz w:val="18"/>
          <w:szCs w:val="18"/>
        </w:rPr>
        <w:t>d</w:t>
      </w:r>
      <w:r>
        <w:rPr>
          <w:rFonts w:cs="Arial" w:hAnsi="Arial" w:eastAsia="Arial" w:ascii="Arial"/>
          <w:color w:val="202020"/>
          <w:spacing w:val="0"/>
          <w:w w:val="105"/>
          <w:position w:val="-3"/>
          <w:sz w:val="18"/>
          <w:szCs w:val="18"/>
        </w:rPr>
        <w:t>e</w:t>
      </w:r>
      <w:r>
        <w:rPr>
          <w:rFonts w:cs="Arial" w:hAnsi="Arial" w:eastAsia="Arial" w:ascii="Arial"/>
          <w:color w:val="202020"/>
          <w:spacing w:val="0"/>
          <w:w w:val="111"/>
          <w:position w:val="-3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Segoe UI" w:hAnsi="Segoe UI" w:eastAsia="Segoe UI" w:ascii="Segoe UI"/>
          <w:sz w:val="22"/>
          <w:szCs w:val="22"/>
        </w:rPr>
        <w:jc w:val="left"/>
        <w:spacing w:lineRule="exact" w:line="340"/>
        <w:ind w:left="533"/>
      </w:pPr>
      <w:r>
        <w:rPr>
          <w:rFonts w:cs="Times New Roman" w:hAnsi="Times New Roman" w:eastAsia="Times New Roman" w:ascii="Times New Roman"/>
          <w:color w:val="B6B5B6"/>
          <w:spacing w:val="0"/>
          <w:w w:val="100"/>
          <w:sz w:val="38"/>
          <w:szCs w:val="38"/>
        </w:rPr>
        <w:t>r</w:t>
      </w:r>
      <w:r>
        <w:rPr>
          <w:rFonts w:cs="Times New Roman" w:hAnsi="Times New Roman" w:eastAsia="Times New Roman" w:ascii="Times New Roman"/>
          <w:color w:val="B6B5B6"/>
          <w:spacing w:val="0"/>
          <w:w w:val="100"/>
          <w:sz w:val="38"/>
          <w:szCs w:val="38"/>
        </w:rPr>
        <w:t>    </w:t>
      </w:r>
      <w:r>
        <w:rPr>
          <w:rFonts w:cs="Times New Roman" w:hAnsi="Times New Roman" w:eastAsia="Times New Roman" w:ascii="Times New Roman"/>
          <w:color w:val="B6B5B6"/>
          <w:spacing w:val="37"/>
          <w:w w:val="100"/>
          <w:sz w:val="38"/>
          <w:szCs w:val="38"/>
        </w:rPr>
        <w:t> </w:t>
      </w:r>
      <w:r>
        <w:rPr>
          <w:rFonts w:cs="Arial" w:hAnsi="Arial" w:eastAsia="Arial" w:ascii="Arial"/>
          <w:color w:val="B6B5B6"/>
          <w:spacing w:val="0"/>
          <w:w w:val="198"/>
          <w:position w:val="1"/>
          <w:sz w:val="7"/>
          <w:szCs w:val="7"/>
        </w:rPr>
        <w:t>"</w:t>
      </w:r>
      <w:r>
        <w:rPr>
          <w:rFonts w:cs="Arial" w:hAnsi="Arial" w:eastAsia="Arial" w:ascii="Arial"/>
          <w:color w:val="B6B5B6"/>
          <w:spacing w:val="0"/>
          <w:w w:val="198"/>
          <w:position w:val="1"/>
          <w:sz w:val="7"/>
          <w:szCs w:val="7"/>
        </w:rPr>
        <w:t>             </w:t>
      </w:r>
      <w:r>
        <w:rPr>
          <w:rFonts w:cs="Arial" w:hAnsi="Arial" w:eastAsia="Arial" w:ascii="Arial"/>
          <w:color w:val="B6B5B6"/>
          <w:spacing w:val="23"/>
          <w:w w:val="198"/>
          <w:position w:val="1"/>
          <w:sz w:val="7"/>
          <w:szCs w:val="7"/>
        </w:rPr>
        <w:t> </w:t>
      </w:r>
      <w:r>
        <w:rPr>
          <w:rFonts w:cs="Arial" w:hAnsi="Arial" w:eastAsia="Arial" w:ascii="Arial"/>
          <w:color w:val="B6B5B6"/>
          <w:spacing w:val="0"/>
          <w:w w:val="198"/>
          <w:position w:val="8"/>
          <w:sz w:val="15"/>
          <w:szCs w:val="15"/>
        </w:rPr>
        <w:t>{</w:t>
      </w:r>
      <w:r>
        <w:rPr>
          <w:rFonts w:cs="Arial" w:hAnsi="Arial" w:eastAsia="Arial" w:ascii="Arial"/>
          <w:color w:val="B6B5B6"/>
          <w:spacing w:val="0"/>
          <w:w w:val="198"/>
          <w:position w:val="8"/>
          <w:sz w:val="15"/>
          <w:szCs w:val="15"/>
        </w:rPr>
        <w:t>'</w:t>
      </w:r>
      <w:r>
        <w:rPr>
          <w:rFonts w:cs="Arial" w:hAnsi="Arial" w:eastAsia="Arial" w:ascii="Arial"/>
          <w:color w:val="B6B5B6"/>
          <w:spacing w:val="0"/>
          <w:w w:val="198"/>
          <w:position w:val="8"/>
          <w:sz w:val="15"/>
          <w:szCs w:val="15"/>
        </w:rPr>
        <w:t>                 </w:t>
      </w:r>
      <w:r>
        <w:rPr>
          <w:rFonts w:cs="Arial" w:hAnsi="Arial" w:eastAsia="Arial" w:ascii="Arial"/>
          <w:color w:val="B6B5B6"/>
          <w:spacing w:val="58"/>
          <w:w w:val="198"/>
          <w:position w:val="8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108"/>
          <w:position w:val="6"/>
          <w:sz w:val="15"/>
          <w:szCs w:val="15"/>
        </w:rPr>
        <w:t>D</w:t>
      </w:r>
      <w:r>
        <w:rPr>
          <w:rFonts w:cs="Arial" w:hAnsi="Arial" w:eastAsia="Arial" w:ascii="Arial"/>
          <w:color w:val="202020"/>
          <w:spacing w:val="0"/>
          <w:w w:val="108"/>
          <w:position w:val="6"/>
          <w:sz w:val="15"/>
          <w:szCs w:val="15"/>
        </w:rPr>
        <w:t>E</w:t>
      </w:r>
      <w:r>
        <w:rPr>
          <w:rFonts w:cs="Arial" w:hAnsi="Arial" w:eastAsia="Arial" w:ascii="Arial"/>
          <w:color w:val="3A393A"/>
          <w:spacing w:val="0"/>
          <w:w w:val="108"/>
          <w:position w:val="6"/>
          <w:sz w:val="15"/>
          <w:szCs w:val="15"/>
        </w:rPr>
        <w:t>L</w:t>
      </w:r>
      <w:r>
        <w:rPr>
          <w:rFonts w:cs="Arial" w:hAnsi="Arial" w:eastAsia="Arial" w:ascii="Arial"/>
          <w:color w:val="3A393A"/>
          <w:spacing w:val="-6"/>
          <w:w w:val="108"/>
          <w:position w:val="6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73"/>
          <w:position w:val="6"/>
          <w:sz w:val="17"/>
          <w:szCs w:val="17"/>
        </w:rPr>
        <w:t>t</w:t>
      </w:r>
      <w:r>
        <w:rPr>
          <w:rFonts w:cs="Times New Roman" w:hAnsi="Times New Roman" w:eastAsia="Times New Roman" w:ascii="Times New Roman"/>
          <w:color w:val="B6B5B6"/>
          <w:spacing w:val="0"/>
          <w:w w:val="16"/>
          <w:position w:val="6"/>
          <w:sz w:val="17"/>
          <w:szCs w:val="17"/>
        </w:rPr>
        <w:t>_</w:t>
      </w:r>
      <w:r>
        <w:rPr>
          <w:rFonts w:cs="Times New Roman" w:hAnsi="Times New Roman" w:eastAsia="Times New Roman" w:ascii="Times New Roman"/>
          <w:color w:val="B6B5B6"/>
          <w:spacing w:val="-4"/>
          <w:w w:val="100"/>
          <w:position w:val="6"/>
          <w:sz w:val="17"/>
          <w:szCs w:val="17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E</w:t>
      </w:r>
      <w:r>
        <w:rPr>
          <w:rFonts w:cs="Arial" w:hAnsi="Arial" w:eastAsia="Arial" w:ascii="Arial"/>
          <w:color w:val="202020"/>
          <w:spacing w:val="8"/>
          <w:w w:val="100"/>
          <w:position w:val="6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O</w:t>
      </w:r>
      <w:r>
        <w:rPr>
          <w:rFonts w:cs="Arial" w:hAnsi="Arial" w:eastAsia="Arial" w:ascii="Arial"/>
          <w:color w:val="202020"/>
          <w:spacing w:val="17"/>
          <w:w w:val="100"/>
          <w:position w:val="6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L</w:t>
      </w:r>
      <w:r>
        <w:rPr>
          <w:rFonts w:cs="Arial" w:hAnsi="Arial" w:eastAsia="Arial" w:ascii="Arial"/>
          <w:color w:val="202020"/>
          <w:spacing w:val="23"/>
          <w:w w:val="100"/>
          <w:position w:val="6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85"/>
          <w:position w:val="6"/>
          <w:sz w:val="15"/>
          <w:szCs w:val="15"/>
        </w:rPr>
        <w:t>3</w:t>
      </w:r>
      <w:r>
        <w:rPr>
          <w:rFonts w:cs="Arial" w:hAnsi="Arial" w:eastAsia="Arial" w:ascii="Arial"/>
          <w:color w:val="202020"/>
          <w:spacing w:val="0"/>
          <w:w w:val="85"/>
          <w:position w:val="6"/>
          <w:sz w:val="15"/>
          <w:szCs w:val="15"/>
        </w:rPr>
        <w:t>1</w:t>
      </w:r>
      <w:r>
        <w:rPr>
          <w:rFonts w:cs="Arial" w:hAnsi="Arial" w:eastAsia="Arial" w:ascii="Arial"/>
          <w:color w:val="202020"/>
          <w:spacing w:val="0"/>
          <w:w w:val="85"/>
          <w:position w:val="6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7"/>
          <w:w w:val="85"/>
          <w:position w:val="6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97"/>
          <w:position w:val="6"/>
          <w:sz w:val="15"/>
          <w:szCs w:val="15"/>
        </w:rPr>
        <w:t>D</w:t>
      </w:r>
      <w:r>
        <w:rPr>
          <w:rFonts w:cs="Arial" w:hAnsi="Arial" w:eastAsia="Arial" w:ascii="Arial"/>
          <w:color w:val="4C4B4C"/>
          <w:spacing w:val="0"/>
          <w:w w:val="139"/>
          <w:position w:val="6"/>
          <w:sz w:val="15"/>
          <w:szCs w:val="15"/>
        </w:rPr>
        <w:t>E</w:t>
      </w:r>
      <w:r>
        <w:rPr>
          <w:rFonts w:cs="Arial" w:hAnsi="Arial" w:eastAsia="Arial" w:ascii="Arial"/>
          <w:color w:val="4C4B4C"/>
          <w:spacing w:val="-27"/>
          <w:w w:val="100"/>
          <w:position w:val="6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M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O</w:t>
      </w:r>
      <w:r>
        <w:rPr>
          <w:rFonts w:cs="Arial" w:hAnsi="Arial" w:eastAsia="Arial" w:ascii="Arial"/>
          <w:color w:val="202020"/>
          <w:spacing w:val="29"/>
          <w:w w:val="100"/>
          <w:position w:val="6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E</w:t>
      </w:r>
      <w:r>
        <w:rPr>
          <w:rFonts w:cs="Arial" w:hAnsi="Arial" w:eastAsia="Arial" w:ascii="Arial"/>
          <w:color w:val="202020"/>
          <w:spacing w:val="-2"/>
          <w:w w:val="100"/>
          <w:position w:val="6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109"/>
          <w:position w:val="6"/>
          <w:sz w:val="15"/>
          <w:szCs w:val="15"/>
        </w:rPr>
        <w:t>2</w:t>
      </w:r>
      <w:r>
        <w:rPr>
          <w:rFonts w:cs="Arial" w:hAnsi="Arial" w:eastAsia="Arial" w:ascii="Arial"/>
          <w:color w:val="202020"/>
          <w:spacing w:val="0"/>
          <w:w w:val="103"/>
          <w:position w:val="6"/>
          <w:sz w:val="15"/>
          <w:szCs w:val="15"/>
        </w:rPr>
        <w:t>0</w:t>
      </w:r>
      <w:r>
        <w:rPr>
          <w:rFonts w:cs="Arial" w:hAnsi="Arial" w:eastAsia="Arial" w:ascii="Arial"/>
          <w:color w:val="202020"/>
          <w:spacing w:val="0"/>
          <w:w w:val="74"/>
          <w:position w:val="6"/>
          <w:sz w:val="15"/>
          <w:szCs w:val="15"/>
        </w:rPr>
        <w:t>1</w:t>
      </w:r>
      <w:r>
        <w:rPr>
          <w:rFonts w:cs="Arial" w:hAnsi="Arial" w:eastAsia="Arial" w:ascii="Arial"/>
          <w:color w:val="202020"/>
          <w:spacing w:val="0"/>
          <w:w w:val="132"/>
          <w:position w:val="6"/>
          <w:sz w:val="15"/>
          <w:szCs w:val="15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6"/>
          <w:sz w:val="15"/>
          <w:szCs w:val="15"/>
        </w:rPr>
        <w:t>                                          </w:t>
      </w:r>
      <w:r>
        <w:rPr>
          <w:rFonts w:cs="Arial" w:hAnsi="Arial" w:eastAsia="Arial" w:ascii="Arial"/>
          <w:color w:val="202020"/>
          <w:spacing w:val="18"/>
          <w:w w:val="100"/>
          <w:position w:val="6"/>
          <w:sz w:val="15"/>
          <w:szCs w:val="15"/>
        </w:rPr>
        <w:t> </w:t>
      </w:r>
      <w:r>
        <w:rPr>
          <w:rFonts w:cs="Arial" w:hAnsi="Arial" w:eastAsia="Arial" w:ascii="Arial"/>
          <w:color w:val="B6B5B6"/>
          <w:spacing w:val="0"/>
          <w:w w:val="91"/>
          <w:position w:val="5"/>
          <w:sz w:val="22"/>
          <w:szCs w:val="22"/>
        </w:rPr>
        <w:t>'</w:t>
      </w:r>
      <w:r>
        <w:rPr>
          <w:rFonts w:cs="Arial" w:hAnsi="Arial" w:eastAsia="Arial" w:ascii="Arial"/>
          <w:color w:val="B6B5B6"/>
          <w:spacing w:val="0"/>
          <w:w w:val="55"/>
          <w:position w:val="5"/>
          <w:sz w:val="22"/>
          <w:szCs w:val="22"/>
        </w:rPr>
        <w:t>;,</w:t>
      </w:r>
      <w:r>
        <w:rPr>
          <w:rFonts w:cs="Arial" w:hAnsi="Arial" w:eastAsia="Arial" w:ascii="Arial"/>
          <w:color w:val="B6B5B6"/>
          <w:spacing w:val="0"/>
          <w:w w:val="23"/>
          <w:position w:val="5"/>
          <w:sz w:val="22"/>
          <w:szCs w:val="22"/>
        </w:rPr>
        <w:t>:</w:t>
      </w:r>
      <w:r>
        <w:rPr>
          <w:rFonts w:cs="Segoe UI" w:hAnsi="Segoe UI" w:eastAsia="Segoe UI" w:ascii="Segoe UI"/>
          <w:color w:val="B6B5B6"/>
          <w:spacing w:val="0"/>
          <w:w w:val="94"/>
          <w:position w:val="5"/>
          <w:sz w:val="22"/>
          <w:szCs w:val="22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spacing w:lineRule="exact" w:line="140"/>
        <w:ind w:left="69" w:right="505"/>
      </w:pPr>
      <w:r>
        <w:pict>
          <v:shape type="#_x0000_t202" style="position:absolute;margin-left:452.821pt;margin-top:1.20184pt;width:4.79938pt;height:10.8pt;mso-position-horizontal-relative:page;mso-position-vertical-relative:paragraph;z-index:-1215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1"/>
                      <w:szCs w:val="21"/>
                    </w:rPr>
                    <w:jc w:val="left"/>
                    <w:spacing w:lineRule="exact" w:line="200"/>
                    <w:ind w:right="-52"/>
                  </w:pPr>
                  <w:r>
                    <w:rPr>
                      <w:rFonts w:cs="Arial" w:hAnsi="Arial" w:eastAsia="Arial" w:ascii="Arial"/>
                      <w:color w:val="202020"/>
                      <w:w w:val="48"/>
                      <w:sz w:val="21"/>
                      <w:szCs w:val="21"/>
                    </w:rPr>
                    <w:t>'</w:t>
                  </w:r>
                  <w:r>
                    <w:rPr>
                      <w:rFonts w:cs="Arial" w:hAnsi="Arial" w:eastAsia="Arial" w:ascii="Arial"/>
                      <w:color w:val="B6B5B6"/>
                      <w:w w:val="83"/>
                      <w:sz w:val="21"/>
                      <w:szCs w:val="21"/>
                    </w:rPr>
                    <w:t>"</w:t>
                  </w:r>
                  <w:r>
                    <w:rPr>
                      <w:rFonts w:cs="Arial" w:hAnsi="Arial" w:eastAsia="Arial" w:ascii="Arial"/>
                      <w:color w:val="B6B5B6"/>
                      <w:w w:val="36"/>
                      <w:sz w:val="21"/>
                      <w:szCs w:val="21"/>
                    </w:rPr>
                    <w:t>'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sz w:val="21"/>
                      <w:szCs w:val="21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                          </w:t>
      </w:r>
      <w:r>
        <w:rPr>
          <w:rFonts w:cs="Arial" w:hAnsi="Arial" w:eastAsia="Arial" w:ascii="Arial"/>
          <w:color w:val="202020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B6B5B6"/>
          <w:spacing w:val="0"/>
          <w:w w:val="69"/>
          <w:position w:val="2"/>
          <w:sz w:val="10"/>
          <w:szCs w:val="10"/>
        </w:rPr>
        <w:t>,</w:t>
      </w:r>
      <w:r>
        <w:rPr>
          <w:rFonts w:cs="Arial" w:hAnsi="Arial" w:eastAsia="Arial" w:ascii="Arial"/>
          <w:color w:val="B6B5B6"/>
          <w:spacing w:val="0"/>
          <w:w w:val="173"/>
          <w:position w:val="2"/>
          <w:sz w:val="10"/>
          <w:szCs w:val="10"/>
        </w:rPr>
        <w:t>,</w:t>
      </w:r>
      <w:r>
        <w:rPr>
          <w:rFonts w:cs="Arial" w:hAnsi="Arial" w:eastAsia="Arial" w:ascii="Arial"/>
          <w:color w:val="B6B5B6"/>
          <w:spacing w:val="0"/>
          <w:w w:val="103"/>
          <w:position w:val="2"/>
          <w:sz w:val="10"/>
          <w:szCs w:val="10"/>
        </w:rPr>
        <w:t>.</w:t>
      </w:r>
      <w:r>
        <w:rPr>
          <w:rFonts w:cs="Arial" w:hAnsi="Arial" w:eastAsia="Arial" w:ascii="Arial"/>
          <w:color w:val="B6B5B6"/>
          <w:spacing w:val="0"/>
          <w:w w:val="121"/>
          <w:position w:val="2"/>
          <w:sz w:val="10"/>
          <w:szCs w:val="10"/>
        </w:rPr>
        <w:t>,</w:t>
      </w:r>
      <w:r>
        <w:rPr>
          <w:rFonts w:cs="Arial" w:hAnsi="Arial" w:eastAsia="Arial" w:ascii="Arial"/>
          <w:color w:val="B6B5B6"/>
          <w:spacing w:val="0"/>
          <w:w w:val="86"/>
          <w:position w:val="2"/>
          <w:sz w:val="10"/>
          <w:szCs w:val="10"/>
        </w:rPr>
        <w:t>,</w:t>
      </w:r>
      <w:r>
        <w:rPr>
          <w:rFonts w:cs="Arial" w:hAnsi="Arial" w:eastAsia="Arial" w:ascii="Arial"/>
          <w:color w:val="B6B5B6"/>
          <w:spacing w:val="0"/>
          <w:w w:val="82"/>
          <w:position w:val="2"/>
          <w:sz w:val="10"/>
          <w:szCs w:val="10"/>
        </w:rPr>
        <w:t>•</w:t>
      </w:r>
      <w:r>
        <w:rPr>
          <w:rFonts w:cs="Arial" w:hAnsi="Arial" w:eastAsia="Arial" w:ascii="Arial"/>
          <w:color w:val="B6B5B6"/>
          <w:spacing w:val="0"/>
          <w:w w:val="100"/>
          <w:position w:val="2"/>
          <w:sz w:val="10"/>
          <w:szCs w:val="10"/>
        </w:rPr>
        <w:t>   </w:t>
      </w:r>
      <w:r>
        <w:rPr>
          <w:rFonts w:cs="Arial" w:hAnsi="Arial" w:eastAsia="Arial" w:ascii="Arial"/>
          <w:color w:val="B6B5B6"/>
          <w:spacing w:val="9"/>
          <w:w w:val="100"/>
          <w:position w:val="2"/>
          <w:sz w:val="10"/>
          <w:szCs w:val="10"/>
        </w:rPr>
        <w:t> </w:t>
      </w:r>
      <w:r>
        <w:rPr>
          <w:rFonts w:cs="Arial" w:hAnsi="Arial" w:eastAsia="Arial" w:ascii="Arial"/>
          <w:color w:val="B6B5B6"/>
          <w:spacing w:val="0"/>
          <w:w w:val="40"/>
          <w:position w:val="2"/>
          <w:sz w:val="10"/>
          <w:szCs w:val="10"/>
        </w:rPr>
        <w:t>"</w:t>
      </w:r>
      <w:r>
        <w:rPr>
          <w:rFonts w:cs="Arial" w:hAnsi="Arial" w:eastAsia="Arial" w:ascii="Arial"/>
          <w:color w:val="B6B5B6"/>
          <w:spacing w:val="0"/>
          <w:w w:val="181"/>
          <w:position w:val="2"/>
          <w:sz w:val="10"/>
          <w:szCs w:val="10"/>
        </w:rPr>
        <w:t>e</w:t>
      </w:r>
      <w:r>
        <w:rPr>
          <w:rFonts w:cs="Arial" w:hAnsi="Arial" w:eastAsia="Arial" w:ascii="Arial"/>
          <w:color w:val="B6B5B6"/>
          <w:spacing w:val="0"/>
          <w:w w:val="43"/>
          <w:position w:val="2"/>
          <w:sz w:val="10"/>
          <w:szCs w:val="10"/>
        </w:rPr>
        <w:t>-</w:t>
      </w:r>
      <w:r>
        <w:rPr>
          <w:rFonts w:cs="Arial" w:hAnsi="Arial" w:eastAsia="Arial" w:ascii="Arial"/>
          <w:color w:val="B6B5B6"/>
          <w:spacing w:val="0"/>
          <w:w w:val="100"/>
          <w:position w:val="2"/>
          <w:sz w:val="10"/>
          <w:szCs w:val="10"/>
        </w:rPr>
        <w:t>                                                                            </w:t>
      </w:r>
      <w:r>
        <w:rPr>
          <w:rFonts w:cs="Arial" w:hAnsi="Arial" w:eastAsia="Arial" w:ascii="Arial"/>
          <w:color w:val="B6B5B6"/>
          <w:spacing w:val="8"/>
          <w:w w:val="100"/>
          <w:position w:val="2"/>
          <w:sz w:val="10"/>
          <w:szCs w:val="10"/>
        </w:rPr>
        <w:t> </w:t>
      </w:r>
      <w:r>
        <w:rPr>
          <w:rFonts w:cs="Arial" w:hAnsi="Arial" w:eastAsia="Arial" w:ascii="Arial"/>
          <w:color w:val="B6B5B6"/>
          <w:spacing w:val="0"/>
          <w:w w:val="57"/>
          <w:position w:val="4"/>
          <w:sz w:val="11"/>
          <w:szCs w:val="11"/>
        </w:rPr>
        <w:t>·</w:t>
      </w:r>
      <w:r>
        <w:rPr>
          <w:rFonts w:cs="Arial" w:hAnsi="Arial" w:eastAsia="Arial" w:ascii="Arial"/>
          <w:color w:val="B6B5B6"/>
          <w:spacing w:val="0"/>
          <w:w w:val="57"/>
          <w:position w:val="4"/>
          <w:sz w:val="11"/>
          <w:szCs w:val="11"/>
        </w:rPr>
        <w:t>,</w:t>
      </w:r>
      <w:r>
        <w:rPr>
          <w:rFonts w:cs="Arial" w:hAnsi="Arial" w:eastAsia="Arial" w:ascii="Arial"/>
          <w:color w:val="B6B5B6"/>
          <w:spacing w:val="0"/>
          <w:w w:val="57"/>
          <w:position w:val="4"/>
          <w:sz w:val="11"/>
          <w:szCs w:val="11"/>
        </w:rPr>
        <w:t>                                     </w:t>
      </w:r>
      <w:r>
        <w:rPr>
          <w:rFonts w:cs="Arial" w:hAnsi="Arial" w:eastAsia="Arial" w:ascii="Arial"/>
          <w:color w:val="B6B5B6"/>
          <w:spacing w:val="7"/>
          <w:w w:val="57"/>
          <w:position w:val="4"/>
          <w:sz w:val="11"/>
          <w:szCs w:val="11"/>
        </w:rPr>
        <w:t> </w:t>
      </w:r>
      <w:r>
        <w:rPr>
          <w:rFonts w:cs="Arial" w:hAnsi="Arial" w:eastAsia="Arial" w:ascii="Arial"/>
          <w:i/>
          <w:color w:val="B6B5B6"/>
          <w:spacing w:val="0"/>
          <w:w w:val="49"/>
          <w:position w:val="2"/>
          <w:sz w:val="14"/>
          <w:szCs w:val="14"/>
        </w:rPr>
        <w:t>.</w:t>
      </w:r>
      <w:r>
        <w:rPr>
          <w:rFonts w:cs="Arial" w:hAnsi="Arial" w:eastAsia="Arial" w:ascii="Arial"/>
          <w:i/>
          <w:color w:val="B6B5B6"/>
          <w:spacing w:val="0"/>
          <w:w w:val="86"/>
          <w:position w:val="2"/>
          <w:sz w:val="14"/>
          <w:szCs w:val="14"/>
        </w:rPr>
        <w:t>:.</w:t>
      </w:r>
      <w:r>
        <w:rPr>
          <w:rFonts w:cs="Arial" w:hAnsi="Arial" w:eastAsia="Arial" w:ascii="Arial"/>
          <w:i/>
          <w:color w:val="B6B5B6"/>
          <w:spacing w:val="0"/>
          <w:w w:val="100"/>
          <w:position w:val="2"/>
          <w:sz w:val="14"/>
          <w:szCs w:val="14"/>
        </w:rPr>
        <w:t>                                                                                                </w:t>
      </w:r>
      <w:r>
        <w:rPr>
          <w:rFonts w:cs="Arial" w:hAnsi="Arial" w:eastAsia="Arial" w:ascii="Arial"/>
          <w:i/>
          <w:color w:val="B6B5B6"/>
          <w:spacing w:val="-4"/>
          <w:w w:val="100"/>
          <w:position w:val="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55"/>
          <w:position w:val="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0"/>
          <w:sz w:val="13"/>
          <w:szCs w:val="13"/>
        </w:rPr>
        <w:t>     </w:t>
      </w:r>
      <w:r>
        <w:rPr>
          <w:rFonts w:cs="Times New Roman" w:hAnsi="Times New Roman" w:eastAsia="Times New Roman" w:ascii="Times New Roman"/>
          <w:color w:val="202020"/>
          <w:spacing w:val="-3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i/>
          <w:color w:val="B6B5B6"/>
          <w:spacing w:val="0"/>
          <w:w w:val="144"/>
          <w:position w:val="3"/>
          <w:sz w:val="12"/>
          <w:szCs w:val="12"/>
        </w:rPr>
        <w:t>/</w:t>
      </w:r>
      <w:r>
        <w:rPr>
          <w:rFonts w:cs="Times New Roman" w:hAnsi="Times New Roman" w:eastAsia="Times New Roman" w:ascii="Times New Roman"/>
          <w:i/>
          <w:color w:val="B6B5B6"/>
          <w:spacing w:val="0"/>
          <w:w w:val="111"/>
          <w:position w:val="3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i/>
          <w:color w:val="B6B5B6"/>
          <w:spacing w:val="0"/>
          <w:w w:val="112"/>
          <w:position w:val="3"/>
          <w:sz w:val="12"/>
          <w:szCs w:val="12"/>
        </w:rPr>
        <w:t>'</w:t>
      </w:r>
      <w:r>
        <w:rPr>
          <w:rFonts w:cs="Times New Roman" w:hAnsi="Times New Roman" w:eastAsia="Times New Roman" w:ascii="Times New Roman"/>
          <w:i/>
          <w:color w:val="B6B5B6"/>
          <w:spacing w:val="0"/>
          <w:w w:val="71"/>
          <w:position w:val="3"/>
          <w:sz w:val="12"/>
          <w:szCs w:val="12"/>
        </w:rPr>
        <w:t>.,</w:t>
      </w:r>
      <w:r>
        <w:rPr>
          <w:rFonts w:cs="Times New Roman" w:hAnsi="Times New Roman" w:eastAsia="Times New Roman" w:ascii="Times New Roman"/>
          <w:i/>
          <w:color w:val="B6B5B6"/>
          <w:spacing w:val="0"/>
          <w:w w:val="100"/>
          <w:position w:val="3"/>
          <w:sz w:val="12"/>
          <w:szCs w:val="12"/>
        </w:rPr>
        <w:t>             </w:t>
      </w:r>
      <w:r>
        <w:rPr>
          <w:rFonts w:cs="Times New Roman" w:hAnsi="Times New Roman" w:eastAsia="Times New Roman" w:ascii="Times New Roman"/>
          <w:i/>
          <w:color w:val="B6B5B6"/>
          <w:spacing w:val="7"/>
          <w:w w:val="100"/>
          <w:position w:val="3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32"/>
          <w:position w:val="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"/>
        <w:ind w:left="260"/>
      </w:pP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22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NCR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Í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27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2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13"/>
        <w:ind w:left="260"/>
      </w:pP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23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NCR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8"/>
          <w:sz w:val="10"/>
          <w:szCs w:val="10"/>
        </w:rPr>
        <w:t>VE</w:t>
      </w:r>
      <w:r>
        <w:rPr>
          <w:rFonts w:cs="Arial" w:hAnsi="Arial" w:eastAsia="Arial" w:ascii="Arial"/>
          <w:color w:val="4C4B4C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93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Í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OC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79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AB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260"/>
      </w:pP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24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A393A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202020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8"/>
          <w:sz w:val="10"/>
          <w:szCs w:val="10"/>
        </w:rPr>
        <w:t>V</w:t>
      </w:r>
      <w:r>
        <w:rPr>
          <w:rFonts w:cs="Arial" w:hAnsi="Arial" w:eastAsia="Arial" w:ascii="Arial"/>
          <w:color w:val="3A393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93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.</w:t>
      </w:r>
      <w:r>
        <w:rPr>
          <w:rFonts w:cs="Arial" w:hAnsi="Arial" w:eastAsia="Arial" w:ascii="Arial"/>
          <w:color w:val="4C4B4C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93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UC</w:t>
      </w:r>
      <w:r>
        <w:rPr>
          <w:rFonts w:cs="Arial" w:hAnsi="Arial" w:eastAsia="Arial" w:ascii="Arial"/>
          <w:color w:val="4C4B4C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1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                                                                 </w:t>
      </w:r>
      <w:r>
        <w:rPr>
          <w:rFonts w:cs="Arial" w:hAnsi="Arial" w:eastAsia="Arial" w:ascii="Arial"/>
          <w:color w:val="3A393A"/>
          <w:spacing w:val="10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3A393A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340"/>
        <w:ind w:left="260"/>
      </w:pPr>
      <w:r>
        <w:pict>
          <v:shape type="#_x0000_t202" style="position:absolute;margin-left:394.509pt;margin-top:9.04745pt;width:9.59875pt;height:6.7pt;mso-position-horizontal-relative:page;mso-position-vertical-relative:paragraph;z-index:-1214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3"/>
                      <w:szCs w:val="13"/>
                    </w:rPr>
                    <w:jc w:val="left"/>
                    <w:spacing w:lineRule="exact" w:line="120"/>
                    <w:ind w:right="-40"/>
                  </w:pPr>
                  <w:r>
                    <w:rPr>
                      <w:rFonts w:cs="Times New Roman" w:hAnsi="Times New Roman" w:eastAsia="Times New Roman" w:ascii="Times New Roman"/>
                      <w:color w:val="90B9E1"/>
                      <w:w w:val="14"/>
                      <w:sz w:val="13"/>
                      <w:szCs w:val="13"/>
                    </w:rPr>
                    <w:t>_</w:t>
                  </w:r>
                  <w:r>
                    <w:rPr>
                      <w:rFonts w:cs="Times New Roman" w:hAnsi="Times New Roman" w:eastAsia="Times New Roman" w:ascii="Times New Roman"/>
                      <w:color w:val="7FAADD"/>
                      <w:w w:val="103"/>
                      <w:sz w:val="13"/>
                      <w:szCs w:val="13"/>
                    </w:rPr>
                    <w:t>,.</w:t>
                  </w:r>
                  <w:r>
                    <w:rPr>
                      <w:rFonts w:cs="Times New Roman" w:hAnsi="Times New Roman" w:eastAsia="Times New Roman" w:ascii="Times New Roman"/>
                      <w:color w:val="7FAADD"/>
                      <w:w w:val="66"/>
                      <w:sz w:val="13"/>
                      <w:szCs w:val="13"/>
                    </w:rPr>
                    <w:t>e;</w:t>
                  </w:r>
                  <w:r>
                    <w:rPr>
                      <w:rFonts w:cs="Times New Roman" w:hAnsi="Times New Roman" w:eastAsia="Times New Roman" w:ascii="Times New Roman"/>
                      <w:color w:val="7FAADD"/>
                      <w:w w:val="40"/>
                      <w:sz w:val="13"/>
                      <w:szCs w:val="13"/>
                    </w:rPr>
                    <w:t>.,_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5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5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5"/>
          <w:sz w:val="11"/>
          <w:szCs w:val="11"/>
        </w:rPr>
        <w:t>25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5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13"/>
          <w:w w:val="100"/>
          <w:position w:val="15"/>
          <w:sz w:val="11"/>
          <w:szCs w:val="11"/>
        </w:rPr>
        <w:t> </w:t>
      </w:r>
      <w:r>
        <w:rPr>
          <w:rFonts w:cs="Arial" w:hAnsi="Arial" w:eastAsia="Arial" w:ascii="Arial"/>
          <w:color w:val="3A393A"/>
          <w:spacing w:val="0"/>
          <w:w w:val="34"/>
          <w:position w:val="15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6"/>
          <w:position w:val="15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6"/>
          <w:position w:val="15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6"/>
          <w:position w:val="15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3"/>
          <w:position w:val="15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8"/>
          <w:position w:val="15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99"/>
          <w:position w:val="15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10"/>
          <w:position w:val="15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5"/>
          <w:position w:val="15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11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10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25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É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20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NC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Í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79"/>
          <w:position w:val="15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6"/>
          <w:position w:val="15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86"/>
          <w:position w:val="15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3"/>
          <w:position w:val="15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15"/>
          <w:position w:val="15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86"/>
          <w:position w:val="15"/>
          <w:sz w:val="10"/>
          <w:szCs w:val="10"/>
        </w:rPr>
        <w:t>,</w:t>
      </w:r>
      <w:r>
        <w:rPr>
          <w:rFonts w:cs="Arial" w:hAnsi="Arial" w:eastAsia="Arial" w:ascii="Arial"/>
          <w:color w:val="616162"/>
          <w:spacing w:val="0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-12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ES</w:t>
      </w:r>
      <w:r>
        <w:rPr>
          <w:rFonts w:cs="Arial" w:hAnsi="Arial" w:eastAsia="Arial" w:ascii="Arial"/>
          <w:color w:val="4C4B4C"/>
          <w:spacing w:val="23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4"/>
          <w:szCs w:val="14"/>
        </w:rPr>
        <w:t>y</w:t>
      </w:r>
      <w:r>
        <w:rPr>
          <w:rFonts w:cs="Arial" w:hAnsi="Arial" w:eastAsia="Arial" w:ascii="Arial"/>
          <w:color w:val="4C4B4C"/>
          <w:spacing w:val="-13"/>
          <w:w w:val="100"/>
          <w:position w:val="15"/>
          <w:sz w:val="14"/>
          <w:szCs w:val="14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SU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position w:val="15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5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15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6"/>
          <w:w w:val="100"/>
          <w:position w:val="15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95"/>
          <w:position w:val="15"/>
          <w:sz w:val="14"/>
          <w:szCs w:val="14"/>
        </w:rPr>
        <w:t>c</w:t>
      </w:r>
      <w:r>
        <w:rPr>
          <w:rFonts w:cs="Arial" w:hAnsi="Arial" w:eastAsia="Arial" w:ascii="Arial"/>
          <w:color w:val="4C4B4C"/>
          <w:spacing w:val="0"/>
          <w:w w:val="104"/>
          <w:position w:val="15"/>
          <w:sz w:val="14"/>
          <w:szCs w:val="14"/>
        </w:rPr>
        <w:t>o</w:t>
      </w:r>
      <w:r>
        <w:rPr>
          <w:rFonts w:cs="Arial" w:hAnsi="Arial" w:eastAsia="Arial" w:ascii="Arial"/>
          <w:color w:val="5D789F"/>
          <w:spacing w:val="-77"/>
          <w:w w:val="210"/>
          <w:position w:val="15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5A8DD9"/>
          <w:spacing w:val="0"/>
          <w:w w:val="20"/>
          <w:position w:val="0"/>
          <w:sz w:val="35"/>
          <w:szCs w:val="35"/>
        </w:rPr>
        <w:t>'\</w:t>
      </w:r>
      <w:r>
        <w:rPr>
          <w:rFonts w:cs="Times New Roman" w:hAnsi="Times New Roman" w:eastAsia="Times New Roman" w:ascii="Times New Roman"/>
          <w:color w:val="5A8DD9"/>
          <w:spacing w:val="14"/>
          <w:w w:val="20"/>
          <w:position w:val="0"/>
          <w:sz w:val="35"/>
          <w:szCs w:val="35"/>
        </w:rPr>
        <w:t>"</w:t>
      </w:r>
      <w:r>
        <w:rPr>
          <w:rFonts w:cs="Arial" w:hAnsi="Arial" w:eastAsia="Arial" w:ascii="Arial"/>
          <w:color w:val="5D789F"/>
          <w:spacing w:val="-24"/>
          <w:w w:val="210"/>
          <w:position w:val="15"/>
          <w:sz w:val="14"/>
          <w:szCs w:val="14"/>
        </w:rPr>
        <w:t>:</w:t>
      </w:r>
      <w:r>
        <w:rPr>
          <w:rFonts w:cs="Segoe UI" w:hAnsi="Segoe UI" w:eastAsia="Segoe UI" w:ascii="Segoe UI"/>
          <w:color w:val="90B9E1"/>
          <w:spacing w:val="-120"/>
          <w:w w:val="44"/>
          <w:position w:val="0"/>
          <w:sz w:val="35"/>
          <w:szCs w:val="35"/>
        </w:rPr>
        <w:t>�</w:t>
      </w:r>
      <w:r>
        <w:rPr>
          <w:rFonts w:cs="Arial" w:hAnsi="Arial" w:eastAsia="Arial" w:ascii="Arial"/>
          <w:color w:val="3D5270"/>
          <w:spacing w:val="0"/>
          <w:w w:val="63"/>
          <w:position w:val="15"/>
          <w:sz w:val="14"/>
          <w:szCs w:val="14"/>
        </w:rPr>
        <w:t>l,l,l</w:t>
      </w:r>
      <w:r>
        <w:rPr>
          <w:rFonts w:cs="Arial" w:hAnsi="Arial" w:eastAsia="Arial" w:ascii="Arial"/>
          <w:color w:val="3D5270"/>
          <w:spacing w:val="-8"/>
          <w:w w:val="63"/>
          <w:position w:val="15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90B9E1"/>
          <w:spacing w:val="-98"/>
          <w:w w:val="60"/>
          <w:position w:val="0"/>
          <w:sz w:val="35"/>
          <w:szCs w:val="35"/>
        </w:rPr>
        <w:t>1</w:t>
      </w:r>
      <w:r>
        <w:rPr>
          <w:rFonts w:cs="Arial" w:hAnsi="Arial" w:eastAsia="Arial" w:ascii="Arial"/>
          <w:color w:val="3D5270"/>
          <w:spacing w:val="0"/>
          <w:w w:val="63"/>
          <w:position w:val="15"/>
          <w:sz w:val="14"/>
          <w:szCs w:val="14"/>
        </w:rPr>
        <w:t>f,!l</w:t>
      </w:r>
      <w:r>
        <w:rPr>
          <w:rFonts w:cs="Arial" w:hAnsi="Arial" w:eastAsia="Arial" w:ascii="Arial"/>
          <w:color w:val="7FAADD"/>
          <w:spacing w:val="-14"/>
          <w:w w:val="122"/>
          <w:position w:val="15"/>
          <w:sz w:val="14"/>
          <w:szCs w:val="14"/>
        </w:rPr>
        <w:t>º</w:t>
      </w:r>
      <w:r>
        <w:rPr>
          <w:rFonts w:cs="Segoe UI" w:hAnsi="Segoe UI" w:eastAsia="Segoe UI" w:ascii="Segoe UI"/>
          <w:color w:val="90B9E1"/>
          <w:spacing w:val="-14"/>
          <w:w w:val="8"/>
          <w:position w:val="0"/>
          <w:sz w:val="35"/>
          <w:szCs w:val="35"/>
        </w:rPr>
        <w:t>�</w:t>
      </w:r>
      <w:r>
        <w:rPr>
          <w:rFonts w:cs="Arial" w:hAnsi="Arial" w:eastAsia="Arial" w:ascii="Arial"/>
          <w:color w:val="6D9CDE"/>
          <w:spacing w:val="-29"/>
          <w:w w:val="46"/>
          <w:position w:val="15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90B9E1"/>
          <w:spacing w:val="-19"/>
          <w:w w:val="49"/>
          <w:position w:val="0"/>
          <w:sz w:val="35"/>
          <w:szCs w:val="35"/>
        </w:rPr>
        <w:t>\</w:t>
      </w:r>
      <w:r>
        <w:rPr>
          <w:rFonts w:cs="Arial" w:hAnsi="Arial" w:eastAsia="Arial" w:ascii="Arial"/>
          <w:color w:val="7FAADD"/>
          <w:spacing w:val="0"/>
          <w:w w:val="213"/>
          <w:position w:val="15"/>
          <w:sz w:val="14"/>
          <w:szCs w:val="14"/>
        </w:rPr>
        <w:t>"</w:t>
      </w:r>
      <w:r>
        <w:rPr>
          <w:rFonts w:cs="Arial" w:hAnsi="Arial" w:eastAsia="Arial" w:ascii="Arial"/>
          <w:color w:val="90B9E1"/>
          <w:spacing w:val="-14"/>
          <w:w w:val="111"/>
          <w:position w:val="15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90B9E1"/>
          <w:spacing w:val="0"/>
          <w:w w:val="10"/>
          <w:position w:val="0"/>
          <w:sz w:val="35"/>
          <w:szCs w:val="35"/>
        </w:rPr>
        <w:t>.</w:t>
      </w:r>
      <w:r>
        <w:rPr>
          <w:rFonts w:cs="Times New Roman" w:hAnsi="Times New Roman" w:eastAsia="Times New Roman" w:ascii="Times New Roman"/>
          <w:color w:val="90B9E1"/>
          <w:spacing w:val="-10"/>
          <w:w w:val="16"/>
          <w:position w:val="0"/>
          <w:sz w:val="35"/>
          <w:szCs w:val="35"/>
        </w:rPr>
        <w:t>.</w:t>
      </w:r>
      <w:r>
        <w:rPr>
          <w:rFonts w:cs="Arial" w:hAnsi="Arial" w:eastAsia="Arial" w:ascii="Arial"/>
          <w:color w:val="7FAADD"/>
          <w:spacing w:val="0"/>
          <w:w w:val="86"/>
          <w:position w:val="15"/>
          <w:sz w:val="14"/>
          <w:szCs w:val="14"/>
        </w:rPr>
        <w:t>:t</w:t>
      </w:r>
      <w:r>
        <w:rPr>
          <w:rFonts w:cs="Arial" w:hAnsi="Arial" w:eastAsia="Arial" w:ascii="Arial"/>
          <w:color w:val="7FAADD"/>
          <w:spacing w:val="0"/>
          <w:w w:val="100"/>
          <w:position w:val="15"/>
          <w:sz w:val="14"/>
          <w:szCs w:val="14"/>
        </w:rPr>
        <w:t>                                               </w:t>
      </w:r>
      <w:r>
        <w:rPr>
          <w:rFonts w:cs="Arial" w:hAnsi="Arial" w:eastAsia="Arial" w:ascii="Arial"/>
          <w:color w:val="7FAADD"/>
          <w:spacing w:val="-4"/>
          <w:w w:val="100"/>
          <w:position w:val="15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5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5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3A393A"/>
          <w:spacing w:val="24"/>
          <w:w w:val="100"/>
          <w:position w:val="15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6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6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00"/>
        <w:ind w:left="265"/>
      </w:pP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8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UC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27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17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X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2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1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1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É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2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2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BS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4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                </w:t>
      </w:r>
      <w:r>
        <w:rPr>
          <w:rFonts w:cs="Arial" w:hAnsi="Arial" w:eastAsia="Arial" w:ascii="Arial"/>
          <w:color w:val="202020"/>
          <w:spacing w:val="29"/>
          <w:w w:val="104"/>
          <w:position w:val="-1"/>
          <w:sz w:val="10"/>
          <w:szCs w:val="10"/>
        </w:rPr>
        <w:t> </w:t>
      </w:r>
      <w:r>
        <w:rPr>
          <w:rFonts w:cs="Segoe UI" w:hAnsi="Segoe UI" w:eastAsia="Segoe UI" w:ascii="Segoe UI"/>
          <w:color w:val="7FAADD"/>
          <w:spacing w:val="0"/>
          <w:w w:val="77"/>
          <w:position w:val="-1"/>
          <w:sz w:val="10"/>
          <w:szCs w:val="10"/>
        </w:rPr>
        <w:t>�</w:t>
      </w:r>
      <w:r>
        <w:rPr>
          <w:rFonts w:cs="Segoe UI" w:hAnsi="Segoe UI" w:eastAsia="Segoe UI" w:ascii="Segoe UI"/>
          <w:color w:val="7FAADD"/>
          <w:spacing w:val="0"/>
          <w:w w:val="77"/>
          <w:position w:val="-1"/>
          <w:sz w:val="10"/>
          <w:szCs w:val="10"/>
        </w:rPr>
        <w:t>      </w:t>
      </w:r>
      <w:r>
        <w:rPr>
          <w:rFonts w:cs="Segoe UI" w:hAnsi="Segoe UI" w:eastAsia="Segoe UI" w:ascii="Segoe UI"/>
          <w:color w:val="7FAADD"/>
          <w:spacing w:val="21"/>
          <w:w w:val="77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A8CCE4"/>
          <w:spacing w:val="0"/>
          <w:w w:val="55"/>
          <w:position w:val="-1"/>
          <w:sz w:val="10"/>
          <w:szCs w:val="10"/>
        </w:rPr>
        <w:t>•</w:t>
      </w:r>
      <w:r>
        <w:rPr>
          <w:rFonts w:cs="Arial" w:hAnsi="Arial" w:eastAsia="Arial" w:ascii="Arial"/>
          <w:color w:val="A8CCE4"/>
          <w:spacing w:val="8"/>
          <w:w w:val="55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A8CCE4"/>
          <w:spacing w:val="0"/>
          <w:w w:val="55"/>
          <w:position w:val="-1"/>
          <w:sz w:val="10"/>
          <w:szCs w:val="10"/>
        </w:rPr>
        <w:t>.</w:t>
      </w:r>
      <w:r>
        <w:rPr>
          <w:rFonts w:cs="Arial" w:hAnsi="Arial" w:eastAsia="Arial" w:ascii="Arial"/>
          <w:color w:val="A8CCE4"/>
          <w:spacing w:val="0"/>
          <w:w w:val="55"/>
          <w:position w:val="-1"/>
          <w:sz w:val="10"/>
          <w:szCs w:val="10"/>
        </w:rPr>
        <w:t>                                  </w:t>
      </w:r>
      <w:r>
        <w:rPr>
          <w:rFonts w:cs="Arial" w:hAnsi="Arial" w:eastAsia="Arial" w:ascii="Arial"/>
          <w:color w:val="A8CCE4"/>
          <w:spacing w:val="13"/>
          <w:w w:val="55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i/>
          <w:color w:val="7FAADD"/>
          <w:spacing w:val="0"/>
          <w:w w:val="55"/>
          <w:position w:val="-1"/>
          <w:sz w:val="12"/>
          <w:szCs w:val="12"/>
        </w:rPr>
        <w:t>'a,</w:t>
      </w:r>
      <w:r>
        <w:rPr>
          <w:rFonts w:cs="Times New Roman" w:hAnsi="Times New Roman" w:eastAsia="Times New Roman" w:ascii="Times New Roman"/>
          <w:i/>
          <w:color w:val="7FAADD"/>
          <w:spacing w:val="0"/>
          <w:w w:val="55"/>
          <w:position w:val="-1"/>
          <w:sz w:val="12"/>
          <w:szCs w:val="12"/>
        </w:rPr>
        <w:t>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7FAADD"/>
          <w:spacing w:val="14"/>
          <w:w w:val="55"/>
          <w:position w:val="-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02020"/>
          <w:spacing w:val="23"/>
          <w:w w:val="100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position w:val="-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-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160"/>
        <w:ind w:left="6816"/>
      </w:pPr>
      <w:r>
        <w:rPr>
          <w:rFonts w:cs="Times New Roman" w:hAnsi="Times New Roman" w:eastAsia="Times New Roman" w:ascii="Times New Roman"/>
          <w:color w:val="A8CCE4"/>
          <w:w w:val="141"/>
          <w:sz w:val="7"/>
          <w:szCs w:val="7"/>
        </w:rPr>
        <w:t>lb</w:t>
      </w:r>
      <w:r>
        <w:rPr>
          <w:rFonts w:cs="Times New Roman" w:hAnsi="Times New Roman" w:eastAsia="Times New Roman" w:ascii="Times New Roman"/>
          <w:color w:val="A8CCE4"/>
          <w:w w:val="54"/>
          <w:position w:val="3"/>
          <w:sz w:val="7"/>
          <w:szCs w:val="7"/>
        </w:rPr>
        <w:t>1</w:t>
      </w:r>
      <w:r>
        <w:rPr>
          <w:rFonts w:cs="Times New Roman" w:hAnsi="Times New Roman" w:eastAsia="Times New Roman" w:ascii="Times New Roman"/>
          <w:color w:val="A8CCE4"/>
          <w:w w:val="100"/>
          <w:position w:val="3"/>
          <w:sz w:val="7"/>
          <w:szCs w:val="7"/>
        </w:rPr>
        <w:t>   </w:t>
      </w:r>
      <w:r>
        <w:rPr>
          <w:rFonts w:cs="Times New Roman" w:hAnsi="Times New Roman" w:eastAsia="Times New Roman" w:ascii="Times New Roman"/>
          <w:color w:val="A8CCE4"/>
          <w:spacing w:val="2"/>
          <w:w w:val="100"/>
          <w:position w:val="3"/>
          <w:sz w:val="7"/>
          <w:szCs w:val="7"/>
        </w:rPr>
        <w:t> </w:t>
      </w:r>
      <w:r>
        <w:rPr>
          <w:rFonts w:cs="Arial" w:hAnsi="Arial" w:eastAsia="Arial" w:ascii="Arial"/>
          <w:color w:val="90B9E1"/>
          <w:spacing w:val="0"/>
          <w:w w:val="216"/>
          <w:position w:val="0"/>
          <w:sz w:val="18"/>
          <w:szCs w:val="1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80"/>
        <w:ind w:left="265"/>
      </w:pP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8"/>
          <w:w w:val="100"/>
          <w:position w:val="2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2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MI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Ó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28"/>
          <w:w w:val="100"/>
          <w:position w:val="2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17"/>
          <w:w w:val="100"/>
          <w:position w:val="2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X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2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20"/>
          <w:w w:val="100"/>
          <w:position w:val="2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6"/>
          <w:w w:val="100"/>
          <w:position w:val="2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ES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0"/>
          <w:szCs w:val="10"/>
        </w:rPr>
        <w:t>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13"/>
          <w:w w:val="100"/>
          <w:position w:val="2"/>
          <w:sz w:val="10"/>
          <w:szCs w:val="10"/>
        </w:rPr>
        <w:t> </w:t>
      </w:r>
      <w:r>
        <w:rPr>
          <w:rFonts w:cs="Segoe UI" w:hAnsi="Segoe UI" w:eastAsia="Segoe UI" w:ascii="Segoe UI"/>
          <w:color w:val="A8CCE4"/>
          <w:spacing w:val="0"/>
          <w:w w:val="31"/>
          <w:position w:val="-1"/>
          <w:sz w:val="20"/>
          <w:szCs w:val="20"/>
        </w:rPr>
        <w:t>��</w:t>
      </w:r>
      <w:r>
        <w:rPr>
          <w:rFonts w:cs="Segoe UI" w:hAnsi="Segoe UI" w:eastAsia="Segoe UI" w:ascii="Segoe UI"/>
          <w:color w:val="90B9E1"/>
          <w:spacing w:val="0"/>
          <w:w w:val="119"/>
          <w:position w:val="-1"/>
          <w:sz w:val="20"/>
          <w:szCs w:val="20"/>
        </w:rPr>
        <w:t>�</w:t>
      </w:r>
      <w:r>
        <w:rPr>
          <w:rFonts w:cs="Segoe UI" w:hAnsi="Segoe UI" w:eastAsia="Segoe UI" w:ascii="Segoe UI"/>
          <w:color w:val="90B9E1"/>
          <w:spacing w:val="0"/>
          <w:w w:val="100"/>
          <w:position w:val="-1"/>
          <w:sz w:val="20"/>
          <w:szCs w:val="20"/>
        </w:rPr>
        <w:t>                              </w:t>
      </w:r>
      <w:r>
        <w:rPr>
          <w:rFonts w:cs="Segoe UI" w:hAnsi="Segoe UI" w:eastAsia="Segoe UI" w:ascii="Segoe UI"/>
          <w:color w:val="90B9E1"/>
          <w:spacing w:val="11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02020"/>
          <w:spacing w:val="18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20"/>
        <w:ind w:left="265"/>
      </w:pP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1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1"/>
          <w:sz w:val="11"/>
          <w:szCs w:val="11"/>
        </w:rPr>
        <w:t>34</w:t>
      </w: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1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4C4B4C"/>
          <w:spacing w:val="12"/>
          <w:w w:val="93"/>
          <w:position w:val="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M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22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13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X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2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11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3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24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70" w:lineRule="exact" w:line="100"/>
        <w:ind w:left="5870"/>
      </w:pPr>
      <w:r>
        <w:rPr>
          <w:rFonts w:cs="Arial" w:hAnsi="Arial" w:eastAsia="Arial" w:ascii="Arial"/>
          <w:color w:val="5A8DD9"/>
          <w:spacing w:val="0"/>
          <w:w w:val="114"/>
          <w:sz w:val="10"/>
          <w:szCs w:val="10"/>
        </w:rPr>
        <w:t>G</w:t>
      </w:r>
      <w:r>
        <w:rPr>
          <w:rFonts w:cs="Arial" w:hAnsi="Arial" w:eastAsia="Arial" w:ascii="Arial"/>
          <w:color w:val="6D9CDE"/>
          <w:spacing w:val="0"/>
          <w:w w:val="114"/>
          <w:sz w:val="10"/>
          <w:szCs w:val="10"/>
        </w:rPr>
        <w:t>O</w:t>
      </w:r>
      <w:r>
        <w:rPr>
          <w:rFonts w:cs="Arial" w:hAnsi="Arial" w:eastAsia="Arial" w:ascii="Arial"/>
          <w:color w:val="6D9CDE"/>
          <w:spacing w:val="0"/>
          <w:w w:val="114"/>
          <w:sz w:val="10"/>
          <w:szCs w:val="10"/>
        </w:rPr>
        <w:t>B</w:t>
      </w:r>
      <w:r>
        <w:rPr>
          <w:rFonts w:cs="Arial" w:hAnsi="Arial" w:eastAsia="Arial" w:ascii="Arial"/>
          <w:color w:val="7FAADD"/>
          <w:spacing w:val="0"/>
          <w:w w:val="114"/>
          <w:sz w:val="10"/>
          <w:szCs w:val="10"/>
        </w:rPr>
        <w:t>I</w:t>
      </w:r>
      <w:r>
        <w:rPr>
          <w:rFonts w:cs="Arial" w:hAnsi="Arial" w:eastAsia="Arial" w:ascii="Arial"/>
          <w:color w:val="6D9CDE"/>
          <w:spacing w:val="0"/>
          <w:w w:val="114"/>
          <w:sz w:val="10"/>
          <w:szCs w:val="10"/>
        </w:rPr>
        <w:t>E</w:t>
      </w:r>
      <w:r>
        <w:rPr>
          <w:rFonts w:cs="Arial" w:hAnsi="Arial" w:eastAsia="Arial" w:ascii="Arial"/>
          <w:color w:val="7FAADD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90B9E1"/>
          <w:spacing w:val="0"/>
          <w:w w:val="114"/>
          <w:sz w:val="10"/>
          <w:szCs w:val="10"/>
        </w:rPr>
        <w:t>N</w:t>
      </w:r>
      <w:r>
        <w:rPr>
          <w:rFonts w:cs="Arial" w:hAnsi="Arial" w:eastAsia="Arial" w:ascii="Arial"/>
          <w:color w:val="7FAADD"/>
          <w:spacing w:val="0"/>
          <w:w w:val="114"/>
          <w:sz w:val="10"/>
          <w:szCs w:val="10"/>
        </w:rPr>
        <w:t>O</w:t>
      </w:r>
      <w:r>
        <w:rPr>
          <w:rFonts w:cs="Arial" w:hAnsi="Arial" w:eastAsia="Arial" w:ascii="Arial"/>
          <w:color w:val="7FAADD"/>
          <w:spacing w:val="21"/>
          <w:w w:val="114"/>
          <w:sz w:val="10"/>
          <w:szCs w:val="10"/>
        </w:rPr>
        <w:t> </w:t>
      </w:r>
      <w:r>
        <w:rPr>
          <w:rFonts w:cs="Arial" w:hAnsi="Arial" w:eastAsia="Arial" w:ascii="Arial"/>
          <w:color w:val="6D9CDE"/>
          <w:spacing w:val="0"/>
          <w:w w:val="114"/>
          <w:sz w:val="10"/>
          <w:szCs w:val="10"/>
        </w:rPr>
        <w:t>M</w:t>
      </w:r>
      <w:r>
        <w:rPr>
          <w:rFonts w:cs="Arial" w:hAnsi="Arial" w:eastAsia="Arial" w:ascii="Arial"/>
          <w:color w:val="7FAADD"/>
          <w:spacing w:val="0"/>
          <w:w w:val="114"/>
          <w:sz w:val="10"/>
          <w:szCs w:val="10"/>
        </w:rPr>
        <w:t>U</w:t>
      </w:r>
      <w:r>
        <w:rPr>
          <w:rFonts w:cs="Arial" w:hAnsi="Arial" w:eastAsia="Arial" w:ascii="Arial"/>
          <w:color w:val="7FAADD"/>
          <w:spacing w:val="0"/>
          <w:w w:val="114"/>
          <w:sz w:val="10"/>
          <w:szCs w:val="10"/>
        </w:rPr>
        <w:t>N</w:t>
      </w:r>
      <w:r>
        <w:rPr>
          <w:rFonts w:cs="Arial" w:hAnsi="Arial" w:eastAsia="Arial" w:ascii="Arial"/>
          <w:color w:val="90B9E1"/>
          <w:spacing w:val="0"/>
          <w:w w:val="114"/>
          <w:sz w:val="10"/>
          <w:szCs w:val="10"/>
        </w:rPr>
        <w:t>I</w:t>
      </w:r>
      <w:r>
        <w:rPr>
          <w:rFonts w:cs="Arial" w:hAnsi="Arial" w:eastAsia="Arial" w:ascii="Arial"/>
          <w:color w:val="90B9E1"/>
          <w:spacing w:val="0"/>
          <w:w w:val="114"/>
          <w:sz w:val="10"/>
          <w:szCs w:val="10"/>
        </w:rPr>
        <w:t>C</w:t>
      </w:r>
      <w:r>
        <w:rPr>
          <w:rFonts w:cs="Arial" w:hAnsi="Arial" w:eastAsia="Arial" w:ascii="Arial"/>
          <w:color w:val="90B9E1"/>
          <w:spacing w:val="0"/>
          <w:w w:val="114"/>
          <w:sz w:val="10"/>
          <w:szCs w:val="10"/>
        </w:rPr>
        <w:t>I</w:t>
      </w:r>
      <w:r>
        <w:rPr>
          <w:rFonts w:cs="Arial" w:hAnsi="Arial" w:eastAsia="Arial" w:ascii="Arial"/>
          <w:color w:val="7FAADD"/>
          <w:spacing w:val="0"/>
          <w:w w:val="114"/>
          <w:sz w:val="10"/>
          <w:szCs w:val="10"/>
        </w:rPr>
        <w:t>P</w:t>
      </w:r>
      <w:r>
        <w:rPr>
          <w:rFonts w:cs="Arial" w:hAnsi="Arial" w:eastAsia="Arial" w:ascii="Arial"/>
          <w:color w:val="7FAADD"/>
          <w:spacing w:val="0"/>
          <w:w w:val="114"/>
          <w:sz w:val="10"/>
          <w:szCs w:val="10"/>
        </w:rPr>
        <w:t>AL</w:t>
      </w:r>
      <w:r>
        <w:rPr>
          <w:rFonts w:cs="Arial" w:hAnsi="Arial" w:eastAsia="Arial" w:ascii="Arial"/>
          <w:color w:val="7FAADD"/>
          <w:spacing w:val="-1"/>
          <w:w w:val="114"/>
          <w:sz w:val="10"/>
          <w:szCs w:val="10"/>
        </w:rPr>
        <w:t> </w:t>
      </w:r>
      <w:r>
        <w:rPr>
          <w:rFonts w:cs="Arial" w:hAnsi="Arial" w:eastAsia="Arial" w:ascii="Arial"/>
          <w:color w:val="7FAADD"/>
          <w:spacing w:val="0"/>
          <w:w w:val="99"/>
          <w:sz w:val="10"/>
          <w:szCs w:val="10"/>
        </w:rPr>
        <w:t>D</w:t>
      </w:r>
      <w:r>
        <w:rPr>
          <w:rFonts w:cs="Arial" w:hAnsi="Arial" w:eastAsia="Arial" w:ascii="Arial"/>
          <w:color w:val="6D9CDE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265"/>
      </w:pP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1"/>
          <w:szCs w:val="11"/>
        </w:rPr>
        <w:t>90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8"/>
          <w:w w:val="100"/>
          <w:position w:val="1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position w:val="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14"/>
          <w:w w:val="100"/>
          <w:position w:val="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51"/>
          <w:position w:val="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5"/>
          <w:position w:val="1"/>
          <w:sz w:val="10"/>
          <w:szCs w:val="10"/>
        </w:rPr>
        <w:t>G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8"/>
          <w:position w:val="1"/>
          <w:sz w:val="10"/>
          <w:szCs w:val="10"/>
        </w:rPr>
        <w:t>ES</w:t>
      </w:r>
      <w:r>
        <w:rPr>
          <w:rFonts w:cs="Arial" w:hAnsi="Arial" w:eastAsia="Arial" w:ascii="Arial"/>
          <w:color w:val="202020"/>
          <w:spacing w:val="0"/>
          <w:w w:val="105"/>
          <w:position w:val="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11"/>
          <w:w w:val="100"/>
          <w:position w:val="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Y</w:t>
      </w:r>
      <w:r>
        <w:rPr>
          <w:rFonts w:cs="Arial" w:hAnsi="Arial" w:eastAsia="Arial" w:ascii="Arial"/>
          <w:color w:val="202020"/>
          <w:spacing w:val="6"/>
          <w:w w:val="100"/>
          <w:position w:val="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B</w:t>
      </w:r>
      <w:r>
        <w:rPr>
          <w:rFonts w:cs="Arial" w:hAnsi="Arial" w:eastAsia="Arial" w:ascii="Arial"/>
          <w:color w:val="3A393A"/>
          <w:spacing w:val="0"/>
          <w:w w:val="100"/>
          <w:position w:val="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F</w:t>
      </w:r>
      <w:r>
        <w:rPr>
          <w:rFonts w:cs="Arial" w:hAnsi="Arial" w:eastAsia="Arial" w:ascii="Arial"/>
          <w:color w:val="3A393A"/>
          <w:spacing w:val="0"/>
          <w:w w:val="100"/>
          <w:position w:val="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27"/>
          <w:w w:val="100"/>
          <w:position w:val="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0"/>
          <w:szCs w:val="10"/>
        </w:rPr>
        <w:t>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2"/>
          <w:w w:val="100"/>
          <w:position w:val="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5A8DD9"/>
          <w:spacing w:val="0"/>
          <w:w w:val="109"/>
          <w:position w:val="-1"/>
          <w:sz w:val="11"/>
          <w:szCs w:val="11"/>
        </w:rPr>
        <w:t>IXTIAH</w:t>
      </w:r>
      <w:r>
        <w:rPr>
          <w:rFonts w:cs="Times New Roman" w:hAnsi="Times New Roman" w:eastAsia="Times New Roman" w:ascii="Times New Roman"/>
          <w:color w:val="7FAADD"/>
          <w:spacing w:val="0"/>
          <w:w w:val="109"/>
          <w:position w:val="-1"/>
          <w:sz w:val="11"/>
          <w:szCs w:val="11"/>
        </w:rPr>
        <w:t>U</w:t>
      </w:r>
      <w:r>
        <w:rPr>
          <w:rFonts w:cs="Times New Roman" w:hAnsi="Times New Roman" w:eastAsia="Times New Roman" w:ascii="Times New Roman"/>
          <w:color w:val="7FAADD"/>
          <w:spacing w:val="0"/>
          <w:w w:val="109"/>
          <w:position w:val="-1"/>
          <w:sz w:val="11"/>
          <w:szCs w:val="11"/>
        </w:rPr>
        <w:t>A</w:t>
      </w:r>
      <w:r>
        <w:rPr>
          <w:rFonts w:cs="Times New Roman" w:hAnsi="Times New Roman" w:eastAsia="Times New Roman" w:ascii="Times New Roman"/>
          <w:color w:val="7FAADD"/>
          <w:spacing w:val="0"/>
          <w:w w:val="109"/>
          <w:position w:val="-1"/>
          <w:sz w:val="11"/>
          <w:szCs w:val="11"/>
        </w:rPr>
        <w:t>CÁN</w:t>
      </w:r>
      <w:r>
        <w:rPr>
          <w:rFonts w:cs="Times New Roman" w:hAnsi="Times New Roman" w:eastAsia="Times New Roman" w:ascii="Times New Roman"/>
          <w:color w:val="7FAADD"/>
          <w:spacing w:val="16"/>
          <w:w w:val="109"/>
          <w:position w:val="-1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7FAADD"/>
          <w:spacing w:val="0"/>
          <w:w w:val="100"/>
          <w:position w:val="-1"/>
          <w:sz w:val="11"/>
          <w:szCs w:val="11"/>
        </w:rPr>
        <w:t>D</w:t>
      </w:r>
      <w:r>
        <w:rPr>
          <w:rFonts w:cs="Times New Roman" w:hAnsi="Times New Roman" w:eastAsia="Times New Roman" w:ascii="Times New Roman"/>
          <w:color w:val="7FAADD"/>
          <w:spacing w:val="0"/>
          <w:w w:val="100"/>
          <w:position w:val="-1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7FAADD"/>
          <w:spacing w:val="17"/>
          <w:w w:val="100"/>
          <w:position w:val="-1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7FAADD"/>
          <w:spacing w:val="0"/>
          <w:w w:val="100"/>
          <w:position w:val="-1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90B9E1"/>
          <w:spacing w:val="0"/>
          <w:w w:val="100"/>
          <w:position w:val="-1"/>
          <w:sz w:val="11"/>
          <w:szCs w:val="11"/>
        </w:rPr>
        <w:t>O</w:t>
      </w:r>
      <w:r>
        <w:rPr>
          <w:rFonts w:cs="Times New Roman" w:hAnsi="Times New Roman" w:eastAsia="Times New Roman" w:ascii="Times New Roman"/>
          <w:color w:val="90B9E1"/>
          <w:spacing w:val="0"/>
          <w:w w:val="100"/>
          <w:position w:val="-1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90B9E1"/>
          <w:spacing w:val="23"/>
          <w:w w:val="100"/>
          <w:position w:val="-1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90B9E1"/>
          <w:spacing w:val="0"/>
          <w:w w:val="106"/>
          <w:position w:val="-1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90B9E1"/>
          <w:spacing w:val="0"/>
          <w:w w:val="106"/>
          <w:position w:val="-1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90B9E1"/>
          <w:spacing w:val="0"/>
          <w:w w:val="106"/>
          <w:position w:val="-1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90B9E1"/>
          <w:spacing w:val="0"/>
          <w:w w:val="106"/>
          <w:position w:val="-1"/>
          <w:sz w:val="11"/>
          <w:szCs w:val="11"/>
        </w:rPr>
        <w:t>B</w:t>
      </w:r>
      <w:r>
        <w:rPr>
          <w:rFonts w:cs="Times New Roman" w:hAnsi="Times New Roman" w:eastAsia="Times New Roman" w:ascii="Times New Roman"/>
          <w:color w:val="7FAADD"/>
          <w:spacing w:val="0"/>
          <w:w w:val="106"/>
          <w:position w:val="-1"/>
          <w:sz w:val="11"/>
          <w:szCs w:val="11"/>
        </w:rPr>
        <w:t>RI</w:t>
      </w:r>
      <w:r>
        <w:rPr>
          <w:rFonts w:cs="Times New Roman" w:hAnsi="Times New Roman" w:eastAsia="Times New Roman" w:ascii="Times New Roman"/>
          <w:color w:val="7FAADD"/>
          <w:spacing w:val="0"/>
          <w:w w:val="106"/>
          <w:position w:val="-1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7FAADD"/>
          <w:spacing w:val="0"/>
          <w:w w:val="106"/>
          <w:position w:val="-1"/>
          <w:sz w:val="11"/>
          <w:szCs w:val="11"/>
        </w:rPr>
        <w:t>LO</w:t>
      </w:r>
      <w:r>
        <w:rPr>
          <w:rFonts w:cs="Times New Roman" w:hAnsi="Times New Roman" w:eastAsia="Times New Roman" w:ascii="Times New Roman"/>
          <w:color w:val="7FAADD"/>
          <w:spacing w:val="0"/>
          <w:w w:val="106"/>
          <w:position w:val="-1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7FAADD"/>
          <w:spacing w:val="0"/>
          <w:w w:val="106"/>
          <w:position w:val="-1"/>
          <w:sz w:val="11"/>
          <w:szCs w:val="11"/>
        </w:rPr>
        <w:t>                                    </w:t>
      </w:r>
      <w:r>
        <w:rPr>
          <w:rFonts w:cs="Times New Roman" w:hAnsi="Times New Roman" w:eastAsia="Times New Roman" w:ascii="Times New Roman"/>
          <w:color w:val="7FAADD"/>
          <w:spacing w:val="11"/>
          <w:w w:val="106"/>
          <w:position w:val="-1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02020"/>
          <w:spacing w:val="23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265"/>
      </w:pPr>
      <w:r>
        <w:rPr>
          <w:rFonts w:cs="Times New Roman" w:hAnsi="Times New Roman" w:eastAsia="Times New Roman" w:ascii="Times New Roman"/>
          <w:color w:val="4C4B4C"/>
          <w:w w:val="95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w w:val="113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w w:val="104"/>
          <w:sz w:val="11"/>
          <w:szCs w:val="11"/>
        </w:rPr>
        <w:t>9</w:t>
      </w:r>
      <w:r>
        <w:rPr>
          <w:rFonts w:cs="Times New Roman" w:hAnsi="Times New Roman" w:eastAsia="Times New Roman" w:ascii="Times New Roman"/>
          <w:color w:val="4C4B4C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00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4C4B4C"/>
          <w:spacing w:val="-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5"/>
          <w:sz w:val="10"/>
          <w:szCs w:val="10"/>
        </w:rPr>
        <w:t>G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J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3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6D9CDE"/>
          <w:spacing w:val="0"/>
          <w:w w:val="95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7FAADD"/>
          <w:spacing w:val="0"/>
          <w:w w:val="102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7FAADD"/>
          <w:spacing w:val="0"/>
          <w:w w:val="8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7FAADD"/>
          <w:spacing w:val="0"/>
          <w:w w:val="134"/>
          <w:sz w:val="15"/>
          <w:szCs w:val="15"/>
        </w:rPr>
        <w:t>5</w:t>
      </w:r>
      <w:r>
        <w:rPr>
          <w:rFonts w:cs="Times New Roman" w:hAnsi="Times New Roman" w:eastAsia="Times New Roman" w:ascii="Times New Roman"/>
          <w:color w:val="6D9CDE"/>
          <w:spacing w:val="0"/>
          <w:w w:val="96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D9CDE"/>
          <w:spacing w:val="0"/>
          <w:w w:val="102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7FAADD"/>
          <w:spacing w:val="0"/>
          <w:w w:val="102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90B9E1"/>
          <w:spacing w:val="0"/>
          <w:w w:val="8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90B9E1"/>
          <w:spacing w:val="0"/>
          <w:w w:val="121"/>
          <w:sz w:val="15"/>
          <w:szCs w:val="15"/>
        </w:rPr>
        <w:t>3</w:t>
      </w:r>
      <w:r>
        <w:rPr>
          <w:rFonts w:cs="Times New Roman" w:hAnsi="Times New Roman" w:eastAsia="Times New Roman" w:ascii="Times New Roman"/>
          <w:color w:val="90B9E1"/>
          <w:spacing w:val="0"/>
          <w:w w:val="100"/>
          <w:sz w:val="15"/>
          <w:szCs w:val="15"/>
        </w:rPr>
        <w:t>                                               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20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80"/>
        <w:ind w:left="269"/>
      </w:pP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3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3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3"/>
          <w:sz w:val="11"/>
          <w:szCs w:val="11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3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3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8"/>
          <w:w w:val="100"/>
          <w:position w:val="3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86"/>
          <w:position w:val="3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5"/>
          <w:position w:val="3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99"/>
          <w:position w:val="3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3"/>
          <w:position w:val="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0"/>
          <w:position w:val="3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69"/>
          <w:position w:val="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3"/>
          <w:position w:val="3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8"/>
          <w:position w:val="3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99"/>
          <w:position w:val="3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3"/>
          <w:position w:val="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1"/>
          <w:position w:val="3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99"/>
          <w:position w:val="3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8"/>
          <w:position w:val="3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1"/>
          <w:w w:val="100"/>
          <w:position w:val="3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3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3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3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00"/>
          <w:position w:val="3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3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3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4"/>
          <w:w w:val="100"/>
          <w:position w:val="3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B</w:t>
      </w:r>
      <w:r>
        <w:rPr>
          <w:rFonts w:cs="Arial" w:hAnsi="Arial" w:eastAsia="Arial" w:ascii="Arial"/>
          <w:color w:val="3A393A"/>
          <w:spacing w:val="0"/>
          <w:w w:val="100"/>
          <w:position w:val="3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3"/>
          <w:sz w:val="10"/>
          <w:szCs w:val="10"/>
        </w:rPr>
        <w:t>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3"/>
          <w:w w:val="100"/>
          <w:position w:val="3"/>
          <w:sz w:val="10"/>
          <w:szCs w:val="10"/>
        </w:rPr>
        <w:t> </w:t>
      </w:r>
      <w:r>
        <w:rPr>
          <w:rFonts w:cs="Arial" w:hAnsi="Arial" w:eastAsia="Arial" w:ascii="Arial"/>
          <w:color w:val="4578D6"/>
          <w:spacing w:val="0"/>
          <w:w w:val="116"/>
          <w:position w:val="-3"/>
          <w:sz w:val="17"/>
          <w:szCs w:val="17"/>
        </w:rPr>
        <w:t>H</w:t>
      </w:r>
      <w:r>
        <w:rPr>
          <w:rFonts w:cs="Arial" w:hAnsi="Arial" w:eastAsia="Arial" w:ascii="Arial"/>
          <w:color w:val="4578D6"/>
          <w:spacing w:val="0"/>
          <w:w w:val="116"/>
          <w:position w:val="-3"/>
          <w:sz w:val="17"/>
          <w:szCs w:val="17"/>
        </w:rPr>
        <w:t>A</w:t>
      </w:r>
      <w:r>
        <w:rPr>
          <w:rFonts w:cs="Arial" w:hAnsi="Arial" w:eastAsia="Arial" w:ascii="Arial"/>
          <w:color w:val="4578D6"/>
          <w:spacing w:val="0"/>
          <w:w w:val="116"/>
          <w:position w:val="-3"/>
          <w:sz w:val="17"/>
          <w:szCs w:val="17"/>
        </w:rPr>
        <w:t>C</w:t>
      </w:r>
      <w:r>
        <w:rPr>
          <w:rFonts w:cs="Arial" w:hAnsi="Arial" w:eastAsia="Arial" w:ascii="Arial"/>
          <w:color w:val="5A8DD9"/>
          <w:spacing w:val="0"/>
          <w:w w:val="116"/>
          <w:position w:val="-3"/>
          <w:sz w:val="17"/>
          <w:szCs w:val="17"/>
        </w:rPr>
        <w:t>I</w:t>
      </w:r>
      <w:r>
        <w:rPr>
          <w:rFonts w:cs="Arial" w:hAnsi="Arial" w:eastAsia="Arial" w:ascii="Arial"/>
          <w:color w:val="5A8DD9"/>
          <w:spacing w:val="0"/>
          <w:w w:val="116"/>
          <w:position w:val="-3"/>
          <w:sz w:val="17"/>
          <w:szCs w:val="17"/>
        </w:rPr>
        <w:t>E</w:t>
      </w:r>
      <w:r>
        <w:rPr>
          <w:rFonts w:cs="Arial" w:hAnsi="Arial" w:eastAsia="Arial" w:ascii="Arial"/>
          <w:color w:val="6D9CDE"/>
          <w:spacing w:val="0"/>
          <w:w w:val="116"/>
          <w:position w:val="-3"/>
          <w:sz w:val="17"/>
          <w:szCs w:val="17"/>
        </w:rPr>
        <w:t>N</w:t>
      </w:r>
      <w:r>
        <w:rPr>
          <w:rFonts w:cs="Arial" w:hAnsi="Arial" w:eastAsia="Arial" w:ascii="Arial"/>
          <w:color w:val="6D9CDE"/>
          <w:spacing w:val="0"/>
          <w:w w:val="116"/>
          <w:position w:val="-3"/>
          <w:sz w:val="17"/>
          <w:szCs w:val="17"/>
        </w:rPr>
        <w:t>D</w:t>
      </w:r>
      <w:r>
        <w:rPr>
          <w:rFonts w:cs="Arial" w:hAnsi="Arial" w:eastAsia="Arial" w:ascii="Arial"/>
          <w:color w:val="6D9CDE"/>
          <w:spacing w:val="0"/>
          <w:w w:val="116"/>
          <w:position w:val="-3"/>
          <w:sz w:val="17"/>
          <w:szCs w:val="17"/>
        </w:rPr>
        <w:t>A</w:t>
      </w:r>
      <w:r>
        <w:rPr>
          <w:rFonts w:cs="Arial" w:hAnsi="Arial" w:eastAsia="Arial" w:ascii="Arial"/>
          <w:color w:val="6D9CDE"/>
          <w:spacing w:val="0"/>
          <w:w w:val="116"/>
          <w:position w:val="-3"/>
          <w:sz w:val="17"/>
          <w:szCs w:val="17"/>
        </w:rPr>
        <w:t> </w:t>
      </w:r>
      <w:r>
        <w:rPr>
          <w:rFonts w:cs="Arial" w:hAnsi="Arial" w:eastAsia="Arial" w:ascii="Arial"/>
          <w:color w:val="6D9CDE"/>
          <w:spacing w:val="35"/>
          <w:w w:val="116"/>
          <w:position w:val="-3"/>
          <w:sz w:val="17"/>
          <w:szCs w:val="17"/>
        </w:rPr>
        <w:t> </w:t>
      </w:r>
      <w:r>
        <w:rPr>
          <w:rFonts w:cs="Arial" w:hAnsi="Arial" w:eastAsia="Arial" w:ascii="Arial"/>
          <w:color w:val="6D9CDE"/>
          <w:spacing w:val="0"/>
          <w:w w:val="93"/>
          <w:position w:val="-2"/>
          <w:sz w:val="17"/>
          <w:szCs w:val="17"/>
        </w:rPr>
        <w:t>P</w:t>
      </w:r>
      <w:r>
        <w:rPr>
          <w:rFonts w:cs="Arial" w:hAnsi="Arial" w:eastAsia="Arial" w:ascii="Arial"/>
          <w:color w:val="6D9CDE"/>
          <w:spacing w:val="0"/>
          <w:w w:val="117"/>
          <w:position w:val="-2"/>
          <w:sz w:val="17"/>
          <w:szCs w:val="17"/>
        </w:rPr>
        <w:t>U</w:t>
      </w:r>
      <w:r>
        <w:rPr>
          <w:rFonts w:cs="Arial" w:hAnsi="Arial" w:eastAsia="Arial" w:ascii="Arial"/>
          <w:color w:val="7FAADD"/>
          <w:spacing w:val="0"/>
          <w:w w:val="118"/>
          <w:position w:val="-2"/>
          <w:sz w:val="17"/>
          <w:szCs w:val="17"/>
        </w:rPr>
        <w:t>B</w:t>
      </w:r>
      <w:r>
        <w:rPr>
          <w:rFonts w:cs="Arial" w:hAnsi="Arial" w:eastAsia="Arial" w:ascii="Arial"/>
          <w:color w:val="6D9CDE"/>
          <w:spacing w:val="0"/>
          <w:w w:val="116"/>
          <w:position w:val="-2"/>
          <w:sz w:val="17"/>
          <w:szCs w:val="17"/>
        </w:rPr>
        <w:t>L</w:t>
      </w:r>
      <w:r>
        <w:rPr>
          <w:rFonts w:cs="Arial" w:hAnsi="Arial" w:eastAsia="Arial" w:ascii="Arial"/>
          <w:color w:val="5A8DD9"/>
          <w:spacing w:val="0"/>
          <w:w w:val="91"/>
          <w:position w:val="-2"/>
          <w:sz w:val="17"/>
          <w:szCs w:val="17"/>
        </w:rPr>
        <w:t>I</w:t>
      </w:r>
      <w:r>
        <w:rPr>
          <w:rFonts w:cs="Arial" w:hAnsi="Arial" w:eastAsia="Arial" w:ascii="Arial"/>
          <w:color w:val="5A8DD9"/>
          <w:spacing w:val="0"/>
          <w:w w:val="121"/>
          <w:position w:val="-2"/>
          <w:sz w:val="17"/>
          <w:szCs w:val="17"/>
        </w:rPr>
        <w:t>C</w:t>
      </w:r>
      <w:r>
        <w:rPr>
          <w:rFonts w:cs="Arial" w:hAnsi="Arial" w:eastAsia="Arial" w:ascii="Arial"/>
          <w:color w:val="5A8DD9"/>
          <w:spacing w:val="0"/>
          <w:w w:val="127"/>
          <w:position w:val="-2"/>
          <w:sz w:val="17"/>
          <w:szCs w:val="17"/>
        </w:rPr>
        <w:t>A</w:t>
      </w:r>
      <w:r>
        <w:rPr>
          <w:rFonts w:cs="Arial" w:hAnsi="Arial" w:eastAsia="Arial" w:ascii="Arial"/>
          <w:color w:val="5A8DD9"/>
          <w:spacing w:val="0"/>
          <w:w w:val="100"/>
          <w:position w:val="-2"/>
          <w:sz w:val="17"/>
          <w:szCs w:val="17"/>
        </w:rPr>
        <w:t>                       </w:t>
      </w:r>
      <w:r>
        <w:rPr>
          <w:rFonts w:cs="Arial" w:hAnsi="Arial" w:eastAsia="Arial" w:ascii="Arial"/>
          <w:color w:val="5A8DD9"/>
          <w:spacing w:val="12"/>
          <w:w w:val="100"/>
          <w:position w:val="-2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3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23"/>
          <w:w w:val="100"/>
          <w:position w:val="3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4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4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4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4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4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00"/>
        <w:ind w:left="269"/>
      </w:pPr>
      <w:r>
        <w:pict>
          <v:shape type="#_x0000_t202" style="position:absolute;margin-left:333.797pt;margin-top:1.76908pt;width:99.3471pt;height:9.08014pt;mso-position-horizontal-relative:page;mso-position-vertical-relative:paragraph;z-index:-1213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7"/>
                      <w:szCs w:val="17"/>
                    </w:rPr>
                    <w:jc w:val="left"/>
                    <w:spacing w:lineRule="exact" w:line="180"/>
                    <w:ind w:right="-47"/>
                  </w:pPr>
                  <w:r>
                    <w:rPr>
                      <w:rFonts w:cs="Arial" w:hAnsi="Arial" w:eastAsia="Arial" w:ascii="Arial"/>
                      <w:color w:val="4578D6"/>
                      <w:spacing w:val="0"/>
                      <w:w w:val="115"/>
                      <w:sz w:val="17"/>
                      <w:szCs w:val="17"/>
                    </w:rPr>
                    <w:t>E</w:t>
                  </w:r>
                  <w:r>
                    <w:rPr>
                      <w:rFonts w:cs="Arial" w:hAnsi="Arial" w:eastAsia="Arial" w:ascii="Arial"/>
                      <w:color w:val="4578D6"/>
                      <w:spacing w:val="0"/>
                      <w:w w:val="115"/>
                      <w:sz w:val="17"/>
                      <w:szCs w:val="17"/>
                    </w:rPr>
                    <w:t>S</w:t>
                  </w:r>
                  <w:r>
                    <w:rPr>
                      <w:rFonts w:cs="Arial" w:hAnsi="Arial" w:eastAsia="Arial" w:ascii="Arial"/>
                      <w:color w:val="5A8DD9"/>
                      <w:spacing w:val="0"/>
                      <w:w w:val="115"/>
                      <w:sz w:val="17"/>
                      <w:szCs w:val="17"/>
                    </w:rPr>
                    <w:t>T</w:t>
                  </w:r>
                  <w:r>
                    <w:rPr>
                      <w:rFonts w:cs="Arial" w:hAnsi="Arial" w:eastAsia="Arial" w:ascii="Arial"/>
                      <w:color w:val="5A8DD9"/>
                      <w:spacing w:val="0"/>
                      <w:w w:val="115"/>
                      <w:sz w:val="17"/>
                      <w:szCs w:val="17"/>
                    </w:rPr>
                    <w:t>E</w:t>
                  </w:r>
                  <w:r>
                    <w:rPr>
                      <w:rFonts w:cs="Arial" w:hAnsi="Arial" w:eastAsia="Arial" w:ascii="Arial"/>
                      <w:color w:val="5A8DD9"/>
                      <w:spacing w:val="0"/>
                      <w:w w:val="115"/>
                      <w:sz w:val="17"/>
                      <w:szCs w:val="17"/>
                    </w:rPr>
                    <w:t>  </w:t>
                  </w:r>
                  <w:r>
                    <w:rPr>
                      <w:rFonts w:cs="Arial" w:hAnsi="Arial" w:eastAsia="Arial" w:ascii="Arial"/>
                      <w:color w:val="5A8DD9"/>
                      <w:spacing w:val="2"/>
                      <w:w w:val="115"/>
                      <w:sz w:val="17"/>
                      <w:szCs w:val="17"/>
                    </w:rPr>
                    <w:t> </w:t>
                  </w:r>
                  <w:r>
                    <w:rPr>
                      <w:rFonts w:cs="Arial" w:hAnsi="Arial" w:eastAsia="Arial" w:ascii="Arial"/>
                      <w:color w:val="5A8DD9"/>
                      <w:spacing w:val="0"/>
                      <w:w w:val="97"/>
                      <w:position w:val="1"/>
                      <w:sz w:val="17"/>
                      <w:szCs w:val="17"/>
                    </w:rPr>
                    <w:t>D</w:t>
                  </w:r>
                  <w:r>
                    <w:rPr>
                      <w:rFonts w:cs="Arial" w:hAnsi="Arial" w:eastAsia="Arial" w:ascii="Arial"/>
                      <w:color w:val="6D9CDE"/>
                      <w:spacing w:val="0"/>
                      <w:w w:val="119"/>
                      <w:position w:val="1"/>
                      <w:sz w:val="17"/>
                      <w:szCs w:val="17"/>
                    </w:rPr>
                    <w:t>O</w:t>
                  </w:r>
                  <w:r>
                    <w:rPr>
                      <w:rFonts w:cs="Arial" w:hAnsi="Arial" w:eastAsia="Arial" w:ascii="Arial"/>
                      <w:color w:val="6D9CDE"/>
                      <w:spacing w:val="0"/>
                      <w:w w:val="121"/>
                      <w:position w:val="1"/>
                      <w:sz w:val="17"/>
                      <w:szCs w:val="17"/>
                    </w:rPr>
                    <w:t>C</w:t>
                  </w:r>
                  <w:r>
                    <w:rPr>
                      <w:rFonts w:cs="Arial" w:hAnsi="Arial" w:eastAsia="Arial" w:ascii="Arial"/>
                      <w:color w:val="6D9CDE"/>
                      <w:spacing w:val="0"/>
                      <w:w w:val="117"/>
                      <w:position w:val="1"/>
                      <w:sz w:val="17"/>
                      <w:szCs w:val="17"/>
                    </w:rPr>
                    <w:t>U</w:t>
                  </w:r>
                  <w:r>
                    <w:rPr>
                      <w:rFonts w:cs="Arial" w:hAnsi="Arial" w:eastAsia="Arial" w:ascii="Arial"/>
                      <w:color w:val="7FAADD"/>
                      <w:spacing w:val="0"/>
                      <w:w w:val="122"/>
                      <w:position w:val="1"/>
                      <w:sz w:val="17"/>
                      <w:szCs w:val="17"/>
                    </w:rPr>
                    <w:t>M</w:t>
                  </w:r>
                  <w:r>
                    <w:rPr>
                      <w:rFonts w:cs="Arial" w:hAnsi="Arial" w:eastAsia="Arial" w:ascii="Arial"/>
                      <w:color w:val="6D9CDE"/>
                      <w:spacing w:val="0"/>
                      <w:w w:val="122"/>
                      <w:position w:val="1"/>
                      <w:sz w:val="17"/>
                      <w:szCs w:val="17"/>
                    </w:rPr>
                    <w:t>E</w:t>
                  </w:r>
                  <w:r>
                    <w:rPr>
                      <w:rFonts w:cs="Arial" w:hAnsi="Arial" w:eastAsia="Arial" w:ascii="Arial"/>
                      <w:color w:val="6D9CDE"/>
                      <w:spacing w:val="0"/>
                      <w:w w:val="113"/>
                      <w:position w:val="1"/>
                      <w:sz w:val="17"/>
                      <w:szCs w:val="17"/>
                    </w:rPr>
                    <w:t>N</w:t>
                  </w:r>
                  <w:r>
                    <w:rPr>
                      <w:rFonts w:cs="Arial" w:hAnsi="Arial" w:eastAsia="Arial" w:ascii="Arial"/>
                      <w:color w:val="6D9CDE"/>
                      <w:spacing w:val="0"/>
                      <w:w w:val="129"/>
                      <w:position w:val="1"/>
                      <w:sz w:val="17"/>
                      <w:szCs w:val="17"/>
                    </w:rPr>
                    <w:t>T</w:t>
                  </w:r>
                  <w:r>
                    <w:rPr>
                      <w:rFonts w:cs="Arial" w:hAnsi="Arial" w:eastAsia="Arial" w:ascii="Arial"/>
                      <w:color w:val="5A8DD9"/>
                      <w:spacing w:val="0"/>
                      <w:w w:val="116"/>
                      <w:position w:val="1"/>
                      <w:sz w:val="17"/>
                      <w:szCs w:val="17"/>
                    </w:rPr>
                    <w:t>O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93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79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11"/>
          <w:sz w:val="10"/>
          <w:szCs w:val="10"/>
        </w:rPr>
        <w:t>Q</w:t>
      </w:r>
      <w:r>
        <w:rPr>
          <w:rFonts w:cs="Arial" w:hAnsi="Arial" w:eastAsia="Arial" w:ascii="Arial"/>
          <w:color w:val="4C4B4C"/>
          <w:spacing w:val="0"/>
          <w:w w:val="86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8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-1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 w:lineRule="exact" w:line="120"/>
        <w:ind w:left="269"/>
      </w:pP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1"/>
          <w:szCs w:val="11"/>
        </w:rPr>
        <w:t>94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9"/>
          <w:w w:val="100"/>
          <w:position w:val="-2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-2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-2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7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2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93"/>
          <w:position w:val="-2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11"/>
          <w:position w:val="-2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2"/>
          <w:position w:val="-2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69"/>
          <w:position w:val="-2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8"/>
          <w:position w:val="-2"/>
          <w:sz w:val="10"/>
          <w:szCs w:val="10"/>
        </w:rPr>
        <w:t>Z</w:t>
      </w:r>
      <w:r>
        <w:rPr>
          <w:rFonts w:cs="Arial" w:hAnsi="Arial" w:eastAsia="Arial" w:ascii="Arial"/>
          <w:color w:val="4C4B4C"/>
          <w:spacing w:val="0"/>
          <w:w w:val="108"/>
          <w:position w:val="-2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93"/>
          <w:position w:val="-2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3"/>
          <w:position w:val="-2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1"/>
          <w:position w:val="-2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99"/>
          <w:position w:val="-2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8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1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11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AV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16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93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93"/>
          <w:position w:val="-2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8"/>
          <w:w w:val="93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2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G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OC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0"/>
          <w:w w:val="100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4"/>
          <w:w w:val="100"/>
          <w:position w:val="-2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23"/>
          <w:w w:val="100"/>
          <w:position w:val="-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-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-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-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-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-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269"/>
      </w:pP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2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1"/>
          <w:szCs w:val="11"/>
        </w:rPr>
        <w:t>95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13"/>
          <w:w w:val="100"/>
          <w:position w:val="-2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79"/>
          <w:position w:val="-2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8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8"/>
          <w:position w:val="-2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93"/>
          <w:position w:val="-2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20"/>
          <w:position w:val="-2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2"/>
          <w:position w:val="-2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8"/>
          <w:position w:val="-2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93"/>
          <w:position w:val="-2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11"/>
          <w:position w:val="-2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11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2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10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20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position w:val="-2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-2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2"/>
          <w:sz w:val="10"/>
          <w:szCs w:val="10"/>
        </w:rPr>
        <w:t>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6"/>
          <w:w w:val="1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4578D6"/>
          <w:spacing w:val="0"/>
          <w:w w:val="113"/>
          <w:position w:val="2"/>
          <w:sz w:val="17"/>
          <w:szCs w:val="17"/>
        </w:rPr>
        <w:t>F</w:t>
      </w:r>
      <w:r>
        <w:rPr>
          <w:rFonts w:cs="Arial" w:hAnsi="Arial" w:eastAsia="Arial" w:ascii="Arial"/>
          <w:color w:val="4578D6"/>
          <w:spacing w:val="0"/>
          <w:w w:val="113"/>
          <w:position w:val="2"/>
          <w:sz w:val="17"/>
          <w:szCs w:val="17"/>
        </w:rPr>
        <w:t>O</w:t>
      </w:r>
      <w:r>
        <w:rPr>
          <w:rFonts w:cs="Arial" w:hAnsi="Arial" w:eastAsia="Arial" w:ascii="Arial"/>
          <w:color w:val="4578D6"/>
          <w:spacing w:val="0"/>
          <w:w w:val="113"/>
          <w:position w:val="2"/>
          <w:sz w:val="17"/>
          <w:szCs w:val="17"/>
        </w:rPr>
        <w:t>R</w:t>
      </w:r>
      <w:r>
        <w:rPr>
          <w:rFonts w:cs="Arial" w:hAnsi="Arial" w:eastAsia="Arial" w:ascii="Arial"/>
          <w:color w:val="5A8DD9"/>
          <w:spacing w:val="0"/>
          <w:w w:val="113"/>
          <w:position w:val="2"/>
          <w:sz w:val="17"/>
          <w:szCs w:val="17"/>
        </w:rPr>
        <w:t>M</w:t>
      </w:r>
      <w:r>
        <w:rPr>
          <w:rFonts w:cs="Arial" w:hAnsi="Arial" w:eastAsia="Arial" w:ascii="Arial"/>
          <w:color w:val="5A8DD9"/>
          <w:spacing w:val="0"/>
          <w:w w:val="113"/>
          <w:position w:val="2"/>
          <w:sz w:val="17"/>
          <w:szCs w:val="17"/>
        </w:rPr>
        <w:t>A</w:t>
      </w:r>
      <w:r>
        <w:rPr>
          <w:rFonts w:cs="Arial" w:hAnsi="Arial" w:eastAsia="Arial" w:ascii="Arial"/>
          <w:color w:val="5A8DD9"/>
          <w:spacing w:val="6"/>
          <w:w w:val="113"/>
          <w:position w:val="2"/>
          <w:sz w:val="17"/>
          <w:szCs w:val="17"/>
        </w:rPr>
        <w:t> </w:t>
      </w:r>
      <w:r>
        <w:rPr>
          <w:rFonts w:cs="Arial" w:hAnsi="Arial" w:eastAsia="Arial" w:ascii="Arial"/>
          <w:color w:val="5A8DD9"/>
          <w:spacing w:val="0"/>
          <w:w w:val="100"/>
          <w:position w:val="2"/>
          <w:sz w:val="17"/>
          <w:szCs w:val="17"/>
        </w:rPr>
        <w:t>P</w:t>
      </w:r>
      <w:r>
        <w:rPr>
          <w:rFonts w:cs="Arial" w:hAnsi="Arial" w:eastAsia="Arial" w:ascii="Arial"/>
          <w:color w:val="5A8DD9"/>
          <w:spacing w:val="0"/>
          <w:w w:val="100"/>
          <w:position w:val="2"/>
          <w:sz w:val="17"/>
          <w:szCs w:val="17"/>
        </w:rPr>
        <w:t>A</w:t>
      </w:r>
      <w:r>
        <w:rPr>
          <w:rFonts w:cs="Arial" w:hAnsi="Arial" w:eastAsia="Arial" w:ascii="Arial"/>
          <w:color w:val="6D9CDE"/>
          <w:spacing w:val="0"/>
          <w:w w:val="100"/>
          <w:position w:val="2"/>
          <w:sz w:val="17"/>
          <w:szCs w:val="17"/>
        </w:rPr>
        <w:t>R</w:t>
      </w:r>
      <w:r>
        <w:rPr>
          <w:rFonts w:cs="Arial" w:hAnsi="Arial" w:eastAsia="Arial" w:ascii="Arial"/>
          <w:color w:val="6D9CDE"/>
          <w:spacing w:val="0"/>
          <w:w w:val="100"/>
          <w:position w:val="2"/>
          <w:sz w:val="17"/>
          <w:szCs w:val="17"/>
        </w:rPr>
        <w:t>T</w:t>
      </w:r>
      <w:r>
        <w:rPr>
          <w:rFonts w:cs="Arial" w:hAnsi="Arial" w:eastAsia="Arial" w:ascii="Arial"/>
          <w:color w:val="6D9CDE"/>
          <w:spacing w:val="0"/>
          <w:w w:val="100"/>
          <w:position w:val="2"/>
          <w:sz w:val="17"/>
          <w:szCs w:val="17"/>
        </w:rPr>
        <w:t>E</w:t>
      </w:r>
      <w:r>
        <w:rPr>
          <w:rFonts w:cs="Arial" w:hAnsi="Arial" w:eastAsia="Arial" w:ascii="Arial"/>
          <w:color w:val="6D9CDE"/>
          <w:spacing w:val="0"/>
          <w:w w:val="100"/>
          <w:position w:val="2"/>
          <w:sz w:val="17"/>
          <w:szCs w:val="17"/>
        </w:rPr>
        <w:t> </w:t>
      </w:r>
      <w:r>
        <w:rPr>
          <w:rFonts w:cs="Arial" w:hAnsi="Arial" w:eastAsia="Arial" w:ascii="Arial"/>
          <w:color w:val="6D9CDE"/>
          <w:spacing w:val="28"/>
          <w:w w:val="100"/>
          <w:position w:val="2"/>
          <w:sz w:val="17"/>
          <w:szCs w:val="17"/>
        </w:rPr>
        <w:t> </w:t>
      </w:r>
      <w:r>
        <w:rPr>
          <w:rFonts w:cs="Arial" w:hAnsi="Arial" w:eastAsia="Arial" w:ascii="Arial"/>
          <w:color w:val="5A8DD9"/>
          <w:spacing w:val="0"/>
          <w:w w:val="100"/>
          <w:position w:val="2"/>
          <w:sz w:val="17"/>
          <w:szCs w:val="17"/>
        </w:rPr>
        <w:t>D</w:t>
      </w:r>
      <w:r>
        <w:rPr>
          <w:rFonts w:cs="Arial" w:hAnsi="Arial" w:eastAsia="Arial" w:ascii="Arial"/>
          <w:color w:val="6D9CDE"/>
          <w:spacing w:val="0"/>
          <w:w w:val="100"/>
          <w:position w:val="2"/>
          <w:sz w:val="17"/>
          <w:szCs w:val="17"/>
        </w:rPr>
        <w:t>E</w:t>
      </w:r>
      <w:r>
        <w:rPr>
          <w:rFonts w:cs="Arial" w:hAnsi="Arial" w:eastAsia="Arial" w:ascii="Arial"/>
          <w:color w:val="6D9CDE"/>
          <w:spacing w:val="42"/>
          <w:w w:val="100"/>
          <w:position w:val="2"/>
          <w:sz w:val="17"/>
          <w:szCs w:val="17"/>
        </w:rPr>
        <w:t> </w:t>
      </w:r>
      <w:r>
        <w:rPr>
          <w:rFonts w:cs="Arial" w:hAnsi="Arial" w:eastAsia="Arial" w:ascii="Arial"/>
          <w:color w:val="4578D6"/>
          <w:spacing w:val="0"/>
          <w:w w:val="100"/>
          <w:position w:val="2"/>
          <w:sz w:val="17"/>
          <w:szCs w:val="17"/>
        </w:rPr>
        <w:t>L</w:t>
      </w:r>
      <w:r>
        <w:rPr>
          <w:rFonts w:cs="Arial" w:hAnsi="Arial" w:eastAsia="Arial" w:ascii="Arial"/>
          <w:color w:val="4578D6"/>
          <w:spacing w:val="0"/>
          <w:w w:val="100"/>
          <w:position w:val="2"/>
          <w:sz w:val="17"/>
          <w:szCs w:val="17"/>
        </w:rPr>
        <w:t>A</w:t>
      </w:r>
      <w:r>
        <w:rPr>
          <w:rFonts w:cs="Arial" w:hAnsi="Arial" w:eastAsia="Arial" w:ascii="Arial"/>
          <w:color w:val="4578D6"/>
          <w:spacing w:val="0"/>
          <w:w w:val="100"/>
          <w:position w:val="2"/>
          <w:sz w:val="17"/>
          <w:szCs w:val="17"/>
        </w:rPr>
        <w:t>                       </w:t>
      </w:r>
      <w:r>
        <w:rPr>
          <w:rFonts w:cs="Arial" w:hAnsi="Arial" w:eastAsia="Arial" w:ascii="Arial"/>
          <w:color w:val="4578D6"/>
          <w:spacing w:val="29"/>
          <w:w w:val="100"/>
          <w:position w:val="2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18"/>
          <w:w w:val="100"/>
          <w:position w:val="-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-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-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269"/>
      </w:pP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96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86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2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93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                                                                                        </w:t>
      </w:r>
      <w:r>
        <w:rPr>
          <w:rFonts w:cs="Arial" w:hAnsi="Arial" w:eastAsia="Arial" w:ascii="Arial"/>
          <w:color w:val="3A393A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578D6"/>
          <w:spacing w:val="0"/>
          <w:w w:val="101"/>
          <w:position w:val="1"/>
          <w:sz w:val="17"/>
          <w:szCs w:val="17"/>
        </w:rPr>
        <w:t>C</w:t>
      </w:r>
      <w:r>
        <w:rPr>
          <w:rFonts w:cs="Arial" w:hAnsi="Arial" w:eastAsia="Arial" w:ascii="Arial"/>
          <w:color w:val="4578D6"/>
          <w:spacing w:val="0"/>
          <w:w w:val="132"/>
          <w:position w:val="1"/>
          <w:sz w:val="17"/>
          <w:szCs w:val="17"/>
        </w:rPr>
        <w:t>U</w:t>
      </w:r>
      <w:r>
        <w:rPr>
          <w:rFonts w:cs="Arial" w:hAnsi="Arial" w:eastAsia="Arial" w:ascii="Arial"/>
          <w:color w:val="4578D6"/>
          <w:spacing w:val="0"/>
          <w:w w:val="139"/>
          <w:position w:val="1"/>
          <w:sz w:val="17"/>
          <w:szCs w:val="17"/>
        </w:rPr>
        <w:t>E</w:t>
      </w:r>
      <w:r>
        <w:rPr>
          <w:rFonts w:cs="Arial" w:hAnsi="Arial" w:eastAsia="Arial" w:ascii="Arial"/>
          <w:color w:val="5A8DD9"/>
          <w:spacing w:val="0"/>
          <w:w w:val="125"/>
          <w:position w:val="1"/>
          <w:sz w:val="17"/>
          <w:szCs w:val="17"/>
        </w:rPr>
        <w:t>N</w:t>
      </w:r>
      <w:r>
        <w:rPr>
          <w:rFonts w:cs="Arial" w:hAnsi="Arial" w:eastAsia="Arial" w:ascii="Arial"/>
          <w:color w:val="5A8DD9"/>
          <w:spacing w:val="0"/>
          <w:w w:val="148"/>
          <w:position w:val="1"/>
          <w:sz w:val="17"/>
          <w:szCs w:val="17"/>
        </w:rPr>
        <w:t>T</w:t>
      </w:r>
      <w:r>
        <w:rPr>
          <w:rFonts w:cs="Arial" w:hAnsi="Arial" w:eastAsia="Arial" w:ascii="Arial"/>
          <w:color w:val="5A8DD9"/>
          <w:spacing w:val="0"/>
          <w:w w:val="122"/>
          <w:position w:val="1"/>
          <w:sz w:val="17"/>
          <w:szCs w:val="17"/>
        </w:rPr>
        <w:t>A</w:t>
      </w:r>
      <w:r>
        <w:rPr>
          <w:rFonts w:cs="Arial" w:hAnsi="Arial" w:eastAsia="Arial" w:ascii="Arial"/>
          <w:color w:val="5A8DD9"/>
          <w:spacing w:val="0"/>
          <w:w w:val="100"/>
          <w:position w:val="1"/>
          <w:sz w:val="17"/>
          <w:szCs w:val="17"/>
        </w:rPr>
        <w:t>  </w:t>
      </w:r>
      <w:r>
        <w:rPr>
          <w:rFonts w:cs="Arial" w:hAnsi="Arial" w:eastAsia="Arial" w:ascii="Arial"/>
          <w:color w:val="5A8DD9"/>
          <w:spacing w:val="17"/>
          <w:w w:val="100"/>
          <w:position w:val="1"/>
          <w:sz w:val="17"/>
          <w:szCs w:val="17"/>
        </w:rPr>
        <w:t> </w:t>
      </w:r>
      <w:r>
        <w:rPr>
          <w:rFonts w:cs="Arial" w:hAnsi="Arial" w:eastAsia="Arial" w:ascii="Arial"/>
          <w:color w:val="5A8DD9"/>
          <w:spacing w:val="0"/>
          <w:w w:val="97"/>
          <w:position w:val="1"/>
          <w:sz w:val="17"/>
          <w:szCs w:val="17"/>
        </w:rPr>
        <w:t>P</w:t>
      </w:r>
      <w:r>
        <w:rPr>
          <w:rFonts w:cs="Arial" w:hAnsi="Arial" w:eastAsia="Arial" w:ascii="Arial"/>
          <w:color w:val="5A8DD9"/>
          <w:spacing w:val="0"/>
          <w:w w:val="129"/>
          <w:position w:val="1"/>
          <w:sz w:val="17"/>
          <w:szCs w:val="17"/>
        </w:rPr>
        <w:t>U</w:t>
      </w:r>
      <w:r>
        <w:rPr>
          <w:rFonts w:cs="Arial" w:hAnsi="Arial" w:eastAsia="Arial" w:ascii="Arial"/>
          <w:color w:val="5A8DD9"/>
          <w:spacing w:val="0"/>
          <w:w w:val="139"/>
          <w:position w:val="1"/>
          <w:sz w:val="17"/>
          <w:szCs w:val="17"/>
        </w:rPr>
        <w:t>B</w:t>
      </w:r>
      <w:r>
        <w:rPr>
          <w:rFonts w:cs="Arial" w:hAnsi="Arial" w:eastAsia="Arial" w:ascii="Arial"/>
          <w:color w:val="5A8DD9"/>
          <w:spacing w:val="0"/>
          <w:w w:val="137"/>
          <w:position w:val="1"/>
          <w:sz w:val="17"/>
          <w:szCs w:val="17"/>
        </w:rPr>
        <w:t>L</w:t>
      </w:r>
      <w:r>
        <w:rPr>
          <w:rFonts w:cs="Arial" w:hAnsi="Arial" w:eastAsia="Arial" w:ascii="Arial"/>
          <w:color w:val="4578D6"/>
          <w:spacing w:val="0"/>
          <w:w w:val="132"/>
          <w:position w:val="1"/>
          <w:sz w:val="17"/>
          <w:szCs w:val="17"/>
        </w:rPr>
        <w:t>I</w:t>
      </w:r>
      <w:r>
        <w:rPr>
          <w:rFonts w:cs="Arial" w:hAnsi="Arial" w:eastAsia="Arial" w:ascii="Arial"/>
          <w:color w:val="5A8DD9"/>
          <w:spacing w:val="0"/>
          <w:w w:val="140"/>
          <w:position w:val="1"/>
          <w:sz w:val="17"/>
          <w:szCs w:val="17"/>
        </w:rPr>
        <w:t>C</w:t>
      </w:r>
      <w:r>
        <w:rPr>
          <w:rFonts w:cs="Arial" w:hAnsi="Arial" w:eastAsia="Arial" w:ascii="Arial"/>
          <w:color w:val="5A8DD9"/>
          <w:spacing w:val="0"/>
          <w:w w:val="135"/>
          <w:position w:val="1"/>
          <w:sz w:val="17"/>
          <w:szCs w:val="17"/>
        </w:rPr>
        <w:t>A</w:t>
      </w:r>
      <w:r>
        <w:rPr>
          <w:rFonts w:cs="Arial" w:hAnsi="Arial" w:eastAsia="Arial" w:ascii="Arial"/>
          <w:color w:val="5A8DD9"/>
          <w:spacing w:val="0"/>
          <w:w w:val="100"/>
          <w:position w:val="1"/>
          <w:sz w:val="17"/>
          <w:szCs w:val="17"/>
        </w:rPr>
        <w:t>                       </w:t>
      </w:r>
      <w:r>
        <w:rPr>
          <w:rFonts w:cs="Arial" w:hAnsi="Arial" w:eastAsia="Arial" w:ascii="Arial"/>
          <w:color w:val="5A8DD9"/>
          <w:spacing w:val="17"/>
          <w:w w:val="100"/>
          <w:position w:val="1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1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1"/>
        <w:ind w:left="274"/>
      </w:pP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99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5"/>
          <w:sz w:val="10"/>
          <w:szCs w:val="10"/>
        </w:rPr>
        <w:t>G</w:t>
      </w:r>
      <w:r>
        <w:rPr>
          <w:rFonts w:cs="Arial" w:hAnsi="Arial" w:eastAsia="Arial" w:ascii="Arial"/>
          <w:color w:val="202020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79"/>
          <w:sz w:val="10"/>
          <w:szCs w:val="10"/>
        </w:rPr>
        <w:t>B</w:t>
      </w:r>
      <w:r>
        <w:rPr>
          <w:rFonts w:cs="Arial" w:hAnsi="Arial" w:eastAsia="Arial" w:ascii="Arial"/>
          <w:color w:val="3A393A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2"/>
          <w:sz w:val="10"/>
          <w:szCs w:val="10"/>
        </w:rPr>
        <w:t>F</w:t>
      </w:r>
      <w:r>
        <w:rPr>
          <w:rFonts w:cs="Arial" w:hAnsi="Arial" w:eastAsia="Arial" w:ascii="Arial"/>
          <w:color w:val="3A393A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9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3A393A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697"/>
      </w:pPr>
      <w:r>
        <w:rPr>
          <w:rFonts w:cs="Arial" w:hAnsi="Arial" w:eastAsia="Arial" w:ascii="Arial"/>
          <w:color w:val="202020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02020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02020"/>
          <w:spacing w:val="1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02020"/>
          <w:spacing w:val="0"/>
          <w:w w:val="57"/>
          <w:sz w:val="12"/>
          <w:szCs w:val="12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202020"/>
          <w:spacing w:val="0"/>
          <w:w w:val="108"/>
          <w:sz w:val="12"/>
          <w:szCs w:val="12"/>
        </w:rPr>
        <w:t>G</w:t>
      </w:r>
      <w:r>
        <w:rPr>
          <w:rFonts w:cs="Arial" w:hAnsi="Arial" w:eastAsia="Arial" w:ascii="Arial"/>
          <w:color w:val="202020"/>
          <w:spacing w:val="0"/>
          <w:w w:val="110"/>
          <w:sz w:val="12"/>
          <w:szCs w:val="12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2"/>
          <w:szCs w:val="12"/>
        </w:rPr>
        <w:t>E</w:t>
      </w:r>
      <w:r>
        <w:rPr>
          <w:rFonts w:cs="Arial" w:hAnsi="Arial" w:eastAsia="Arial" w:ascii="Arial"/>
          <w:color w:val="202020"/>
          <w:spacing w:val="0"/>
          <w:w w:val="108"/>
          <w:sz w:val="12"/>
          <w:szCs w:val="12"/>
        </w:rPr>
        <w:t>SO</w:t>
      </w:r>
      <w:r>
        <w:rPr>
          <w:rFonts w:cs="Arial" w:hAnsi="Arial" w:eastAsia="Arial" w:ascii="Arial"/>
          <w:color w:val="202020"/>
          <w:spacing w:val="0"/>
          <w:w w:val="114"/>
          <w:sz w:val="12"/>
          <w:szCs w:val="12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-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-7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66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83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    </w:t>
      </w:r>
      <w:r>
        <w:rPr>
          <w:rFonts w:cs="Times New Roman" w:hAnsi="Times New Roman" w:eastAsia="Times New Roman" w:ascii="Times New Roman"/>
          <w:color w:val="202020"/>
          <w:spacing w:val="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$3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3,</w:t>
      </w:r>
      <w:r>
        <w:rPr>
          <w:rFonts w:cs="Times New Roman" w:hAnsi="Times New Roman" w:eastAsia="Times New Roman" w:ascii="Times New Roman"/>
          <w:color w:val="202020"/>
          <w:spacing w:val="-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66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4"/>
          <w:sz w:val="13"/>
          <w:szCs w:val="13"/>
        </w:rPr>
        <w:t>54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697"/>
      </w:pP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202020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202020"/>
          <w:spacing w:val="0"/>
          <w:w w:val="108"/>
          <w:sz w:val="10"/>
          <w:szCs w:val="10"/>
        </w:rPr>
        <w:t>É</w:t>
      </w:r>
      <w:r>
        <w:rPr>
          <w:rFonts w:cs="Arial" w:hAnsi="Arial" w:eastAsia="Arial" w:ascii="Arial"/>
          <w:color w:val="202020"/>
          <w:spacing w:val="0"/>
          <w:w w:val="106"/>
          <w:sz w:val="10"/>
          <w:szCs w:val="10"/>
        </w:rPr>
        <w:t>RD</w:t>
      </w:r>
      <w:r>
        <w:rPr>
          <w:rFonts w:cs="Arial" w:hAnsi="Arial" w:eastAsia="Arial" w:ascii="Arial"/>
          <w:color w:val="202020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6"/>
        <w:ind w:left="279"/>
      </w:pPr>
      <w:r>
        <w:rPr>
          <w:rFonts w:cs="Times New Roman" w:hAnsi="Times New Roman" w:eastAsia="Times New Roman" w:ascii="Times New Roman"/>
          <w:color w:val="3A393A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02020"/>
          <w:w w:val="87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202020"/>
          <w:w w:val="13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w w:val="95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F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NC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16"/>
          <w:w w:val="103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3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02020"/>
          <w:spacing w:val="1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7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sz w:val="13"/>
          <w:szCs w:val="13"/>
        </w:rPr>
        <w:t>2.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3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    </w:t>
      </w:r>
      <w:r>
        <w:rPr>
          <w:rFonts w:cs="Times New Roman" w:hAnsi="Times New Roman" w:eastAsia="Times New Roman" w:ascii="Times New Roman"/>
          <w:color w:val="202020"/>
          <w:spacing w:val="1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21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07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22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1"/>
          <w:sz w:val="13"/>
          <w:szCs w:val="13"/>
        </w:rPr>
        <w:t>73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279"/>
      </w:pPr>
      <w:r>
        <w:rPr>
          <w:rFonts w:cs="Times New Roman" w:hAnsi="Times New Roman" w:eastAsia="Times New Roman" w:ascii="Times New Roman"/>
          <w:color w:val="3A393A"/>
          <w:w w:val="87"/>
          <w:sz w:val="11"/>
          <w:szCs w:val="11"/>
        </w:rPr>
        <w:t>51</w:t>
      </w:r>
      <w:r>
        <w:rPr>
          <w:rFonts w:cs="Times New Roman" w:hAnsi="Times New Roman" w:eastAsia="Times New Roman" w:ascii="Times New Roman"/>
          <w:color w:val="202020"/>
          <w:w w:val="95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202020"/>
          <w:w w:val="13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14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sz w:val="13"/>
          <w:szCs w:val="13"/>
        </w:rPr>
        <w:t>18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      </w:t>
      </w:r>
      <w:r>
        <w:rPr>
          <w:rFonts w:cs="Times New Roman" w:hAnsi="Times New Roman" w:eastAsia="Times New Roman" w:ascii="Times New Roman"/>
          <w:color w:val="202020"/>
          <w:spacing w:val="1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11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66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3"/>
        <w:ind w:left="284"/>
      </w:pPr>
      <w:r>
        <w:rPr>
          <w:rFonts w:cs="Times New Roman" w:hAnsi="Times New Roman" w:eastAsia="Times New Roman" w:ascii="Times New Roman"/>
          <w:color w:val="616162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04"/>
          <w:sz w:val="11"/>
          <w:szCs w:val="11"/>
        </w:rPr>
        <w:t>11</w:t>
      </w:r>
      <w:r>
        <w:rPr>
          <w:rFonts w:cs="Times New Roman" w:hAnsi="Times New Roman" w:eastAsia="Times New Roman" w:ascii="Times New Roman"/>
          <w:color w:val="4C4B4C"/>
          <w:w w:val="100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4C4B4C"/>
          <w:spacing w:val="-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Á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93A"/>
          <w:spacing w:val="1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616162"/>
          <w:spacing w:val="0"/>
          <w:w w:val="11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1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89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sz w:val="13"/>
          <w:szCs w:val="13"/>
        </w:rPr>
        <w:t>     </w:t>
      </w:r>
      <w:r>
        <w:rPr>
          <w:rFonts w:cs="Times New Roman" w:hAnsi="Times New Roman" w:eastAsia="Times New Roman" w:ascii="Times New Roman"/>
          <w:color w:val="4C4B4C"/>
          <w:spacing w:val="29"/>
          <w:w w:val="11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284"/>
      </w:pPr>
      <w:r>
        <w:rPr>
          <w:rFonts w:cs="Times New Roman" w:hAnsi="Times New Roman" w:eastAsia="Times New Roman" w:ascii="Times New Roman"/>
          <w:color w:val="616162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04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Á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5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1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1"/>
          <w:sz w:val="13"/>
          <w:szCs w:val="13"/>
        </w:rPr>
        <w:t>63</w:t>
      </w:r>
      <w:r>
        <w:rPr>
          <w:rFonts w:cs="Times New Roman" w:hAnsi="Times New Roman" w:eastAsia="Times New Roman" w:ascii="Times New Roman"/>
          <w:color w:val="3A393A"/>
          <w:spacing w:val="0"/>
          <w:w w:val="11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1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C4B4C"/>
          <w:spacing w:val="0"/>
          <w:w w:val="111"/>
          <w:sz w:val="13"/>
          <w:szCs w:val="13"/>
        </w:rPr>
        <w:t>     </w:t>
      </w:r>
      <w:r>
        <w:rPr>
          <w:rFonts w:cs="Times New Roman" w:hAnsi="Times New Roman" w:eastAsia="Times New Roman" w:ascii="Times New Roman"/>
          <w:color w:val="4C4B4C"/>
          <w:spacing w:val="20"/>
          <w:w w:val="11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616162"/>
          <w:spacing w:val="0"/>
          <w:w w:val="162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79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80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284"/>
      </w:pPr>
      <w:r>
        <w:rPr>
          <w:rFonts w:cs="Times New Roman" w:hAnsi="Times New Roman" w:eastAsia="Times New Roman" w:ascii="Times New Roman"/>
          <w:color w:val="616162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04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9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616162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616162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3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sz w:val="13"/>
          <w:szCs w:val="13"/>
        </w:rPr>
        <w:t>34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3A393A"/>
          <w:spacing w:val="1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7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284"/>
      </w:pPr>
      <w:r>
        <w:rPr>
          <w:rFonts w:cs="Times New Roman" w:hAnsi="Times New Roman" w:eastAsia="Times New Roman" w:ascii="Times New Roman"/>
          <w:color w:val="616162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616162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04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0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616162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3"/>
        <w:ind w:left="289"/>
      </w:pPr>
      <w:r>
        <w:rPr>
          <w:rFonts w:cs="Times New Roman" w:hAnsi="Times New Roman" w:eastAsia="Times New Roman" w:ascii="Times New Roman"/>
          <w:color w:val="616162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04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9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616162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86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5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5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9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73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4C4B4C"/>
          <w:spacing w:val="-5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99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3"/>
        <w:ind w:left="289"/>
      </w:pPr>
      <w:r>
        <w:rPr>
          <w:rFonts w:cs="Times New Roman" w:hAnsi="Times New Roman" w:eastAsia="Times New Roman" w:ascii="Times New Roman"/>
          <w:color w:val="4C4B4C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04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9"/>
          <w:sz w:val="11"/>
          <w:szCs w:val="11"/>
        </w:rPr>
        <w:t>6</w:t>
      </w:r>
      <w:r>
        <w:rPr>
          <w:rFonts w:cs="Times New Roman" w:hAnsi="Times New Roman" w:eastAsia="Times New Roman" w:ascii="Times New Roman"/>
          <w:color w:val="4C4B4C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92"/>
          <w:sz w:val="10"/>
          <w:szCs w:val="10"/>
        </w:rPr>
        <w:t>G</w:t>
      </w:r>
      <w:r>
        <w:rPr>
          <w:rFonts w:cs="Arial" w:hAnsi="Arial" w:eastAsia="Arial" w:ascii="Arial"/>
          <w:color w:val="4C4B4C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Í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616162"/>
          <w:spacing w:val="0"/>
          <w:w w:val="93"/>
          <w:sz w:val="10"/>
          <w:szCs w:val="10"/>
        </w:rPr>
        <w:t>Ú</w:t>
      </w:r>
      <w:r>
        <w:rPr>
          <w:rFonts w:cs="Arial" w:hAnsi="Arial" w:eastAsia="Arial" w:ascii="Arial"/>
          <w:color w:val="4C4B4C"/>
          <w:spacing w:val="0"/>
          <w:w w:val="108"/>
          <w:sz w:val="10"/>
          <w:szCs w:val="10"/>
        </w:rPr>
        <w:t>B</w:t>
      </w:r>
      <w:r>
        <w:rPr>
          <w:rFonts w:cs="Arial" w:hAnsi="Arial" w:eastAsia="Arial" w:ascii="Arial"/>
          <w:color w:val="3A393A"/>
          <w:spacing w:val="0"/>
          <w:w w:val="12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289"/>
      </w:pPr>
      <w:r>
        <w:rPr>
          <w:rFonts w:cs="Times New Roman" w:hAnsi="Times New Roman" w:eastAsia="Times New Roman" w:ascii="Times New Roman"/>
          <w:color w:val="3A393A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A393A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202020"/>
          <w:w w:val="13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202020"/>
          <w:w w:val="104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0"/>
          <w:szCs w:val="10"/>
        </w:rPr>
        <w:t>M</w:t>
      </w:r>
      <w:r>
        <w:rPr>
          <w:rFonts w:cs="Arial" w:hAnsi="Arial" w:eastAsia="Arial" w:ascii="Arial"/>
          <w:color w:val="202020"/>
          <w:spacing w:val="0"/>
          <w:w w:val="122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202020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202020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12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14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64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       </w:t>
      </w:r>
      <w:r>
        <w:rPr>
          <w:rFonts w:cs="Times New Roman" w:hAnsi="Times New Roman" w:eastAsia="Times New Roman" w:ascii="Times New Roman"/>
          <w:color w:val="202020"/>
          <w:spacing w:val="-15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19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9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19"/>
          <w:position w:val="1"/>
          <w:sz w:val="13"/>
          <w:szCs w:val="13"/>
        </w:rPr>
        <w:t>17</w:t>
      </w:r>
      <w:r>
        <w:rPr>
          <w:rFonts w:cs="Times New Roman" w:hAnsi="Times New Roman" w:eastAsia="Times New Roman" w:ascii="Times New Roman"/>
          <w:color w:val="202020"/>
          <w:spacing w:val="0"/>
          <w:w w:val="119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5"/>
          <w:w w:val="119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1"/>
          <w:sz w:val="13"/>
          <w:szCs w:val="13"/>
        </w:rPr>
        <w:t>64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7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3"/>
        <w:ind w:left="293"/>
      </w:pPr>
      <w:r>
        <w:rPr>
          <w:rFonts w:cs="Times New Roman" w:hAnsi="Times New Roman" w:eastAsia="Times New Roman" w:ascii="Times New Roman"/>
          <w:color w:val="616162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00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4C4B4C"/>
          <w:spacing w:val="-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747375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747375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92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92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14"/>
          <w:w w:val="92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Í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CU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23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05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7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4C4B4C"/>
          <w:spacing w:val="-7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2.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3"/>
        <w:ind w:left="293"/>
      </w:pPr>
      <w:r>
        <w:rPr>
          <w:rFonts w:cs="Times New Roman" w:hAnsi="Times New Roman" w:eastAsia="Times New Roman" w:ascii="Times New Roman"/>
          <w:color w:val="4C4B4C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A393A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9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w w:val="104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w w:val="100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3A393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79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2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0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3A393A"/>
          <w:spacing w:val="-7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2.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293"/>
      </w:pPr>
      <w:r>
        <w:rPr>
          <w:rFonts w:cs="Times New Roman" w:hAnsi="Times New Roman" w:eastAsia="Times New Roman" w:ascii="Times New Roman"/>
          <w:color w:val="616162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78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w w:val="113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-1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IM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9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1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Z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5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3A393A"/>
          <w:spacing w:val="-5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59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90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293"/>
      </w:pPr>
      <w:r>
        <w:rPr>
          <w:rFonts w:cs="Times New Roman" w:hAnsi="Times New Roman" w:eastAsia="Times New Roman" w:ascii="Times New Roman"/>
          <w:color w:val="616162"/>
          <w:w w:val="95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A393A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w w:val="104"/>
          <w:position w:val="-1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9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8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616162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Í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28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79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8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8"/>
          <w:position w:val="-1"/>
          <w:sz w:val="10"/>
          <w:szCs w:val="10"/>
        </w:rPr>
        <w:t>PA</w:t>
      </w:r>
      <w:r>
        <w:rPr>
          <w:rFonts w:cs="Arial" w:hAnsi="Arial" w:eastAsia="Arial" w:ascii="Arial"/>
          <w:color w:val="4C4B4C"/>
          <w:spacing w:val="0"/>
          <w:w w:val="99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8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99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86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1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-14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54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</w:t>
      </w:r>
      <w:r>
        <w:rPr>
          <w:rFonts w:cs="Times New Roman" w:hAnsi="Times New Roman" w:eastAsia="Times New Roman" w:ascii="Times New Roman"/>
          <w:color w:val="4C4B4C"/>
          <w:spacing w:val="12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616162"/>
          <w:spacing w:val="0"/>
          <w:w w:val="162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616162"/>
          <w:spacing w:val="-13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5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7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298"/>
      </w:pPr>
      <w:r>
        <w:rPr>
          <w:rFonts w:cs="Times New Roman" w:hAnsi="Times New Roman" w:eastAsia="Times New Roman" w:ascii="Times New Roman"/>
          <w:color w:val="616162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9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w w:val="104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9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DU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8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Q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Í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747375"/>
          <w:spacing w:val="0"/>
          <w:w w:val="100"/>
          <w:position w:val="0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27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78"/>
          <w:position w:val="0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8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99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3"/>
          <w:position w:val="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8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99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8"/>
          <w:position w:val="0"/>
          <w:sz w:val="10"/>
          <w:szCs w:val="10"/>
        </w:rPr>
        <w:t>É</w:t>
      </w:r>
      <w:r>
        <w:rPr>
          <w:rFonts w:cs="Arial" w:hAnsi="Arial" w:eastAsia="Arial" w:ascii="Arial"/>
          <w:color w:val="4C4B4C"/>
          <w:spacing w:val="0"/>
          <w:w w:val="99"/>
          <w:position w:val="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1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86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616162"/>
          <w:spacing w:val="0"/>
          <w:w w:val="106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5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8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27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320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4C4B4C"/>
          <w:spacing w:val="-12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66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298"/>
      </w:pPr>
      <w:r>
        <w:rPr>
          <w:rFonts w:cs="Times New Roman" w:hAnsi="Times New Roman" w:eastAsia="Times New Roman" w:ascii="Times New Roman"/>
          <w:color w:val="616162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9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w w:val="104"/>
          <w:position w:val="-1"/>
          <w:sz w:val="11"/>
          <w:szCs w:val="11"/>
        </w:rPr>
        <w:t>6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747375"/>
          <w:spacing w:val="4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616162"/>
          <w:spacing w:val="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8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616162"/>
          <w:spacing w:val="-4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5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0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25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73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616162"/>
          <w:spacing w:val="0"/>
          <w:w w:val="162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96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      </w:t>
      </w:r>
      <w:r>
        <w:rPr>
          <w:rFonts w:cs="Times New Roman" w:hAnsi="Times New Roman" w:eastAsia="Times New Roman" w:ascii="Times New Roman"/>
          <w:color w:val="3A393A"/>
          <w:spacing w:val="8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$2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74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4"/>
          <w:position w:val="2"/>
          <w:sz w:val="13"/>
          <w:szCs w:val="13"/>
        </w:rPr>
        <w:t>34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298"/>
      </w:pPr>
      <w:r>
        <w:rPr>
          <w:rFonts w:cs="Times New Roman" w:hAnsi="Times New Roman" w:eastAsia="Times New Roman" w:ascii="Times New Roman"/>
          <w:color w:val="616162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78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w w:val="113"/>
          <w:position w:val="-1"/>
          <w:sz w:val="11"/>
          <w:szCs w:val="11"/>
        </w:rPr>
        <w:t>7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-1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27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PR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19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Í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CU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86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8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8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5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99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1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69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8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11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7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4C4B4C"/>
          <w:spacing w:val="-5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$5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87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298"/>
      </w:pPr>
      <w:r>
        <w:rPr>
          <w:rFonts w:cs="Times New Roman" w:hAnsi="Times New Roman" w:eastAsia="Times New Roman" w:ascii="Times New Roman"/>
          <w:color w:val="616162"/>
          <w:w w:val="95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9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w w:val="104"/>
          <w:position w:val="-1"/>
          <w:sz w:val="11"/>
          <w:szCs w:val="11"/>
        </w:rPr>
        <w:t>8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3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G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8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23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-4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03"/>
      </w:pPr>
      <w:r>
        <w:rPr>
          <w:rFonts w:cs="Times New Roman" w:hAnsi="Times New Roman" w:eastAsia="Times New Roman" w:ascii="Times New Roman"/>
          <w:color w:val="616162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9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w w:val="104"/>
          <w:position w:val="-1"/>
          <w:sz w:val="11"/>
          <w:szCs w:val="11"/>
        </w:rPr>
        <w:t>9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H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747375"/>
          <w:spacing w:val="0"/>
          <w:w w:val="100"/>
          <w:position w:val="0"/>
          <w:sz w:val="10"/>
          <w:szCs w:val="10"/>
        </w:rPr>
        <w:t>.</w:t>
      </w:r>
      <w:r>
        <w:rPr>
          <w:rFonts w:cs="Arial" w:hAnsi="Arial" w:eastAsia="Arial" w:ascii="Arial"/>
          <w:color w:val="747375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747375"/>
          <w:spacing w:val="8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CC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Y</w:t>
      </w:r>
      <w:r>
        <w:rPr>
          <w:rFonts w:cs="Arial" w:hAnsi="Arial" w:eastAsia="Arial" w:ascii="Arial"/>
          <w:color w:val="616162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1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9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A393A"/>
          <w:spacing w:val="0"/>
          <w:w w:val="73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616162"/>
          <w:spacing w:val="0"/>
          <w:w w:val="162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4C4B4C"/>
          <w:spacing w:val="-7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03"/>
      </w:pP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2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2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2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2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2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9"/>
          <w:w w:val="100"/>
          <w:position w:val="-2"/>
          <w:sz w:val="11"/>
          <w:szCs w:val="11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2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G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2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1"/>
          <w:sz w:val="13"/>
          <w:szCs w:val="13"/>
        </w:rPr>
        <w:t>$4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78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       </w:t>
      </w:r>
      <w:r>
        <w:rPr>
          <w:rFonts w:cs="Times New Roman" w:hAnsi="Times New Roman" w:eastAsia="Times New Roman" w:ascii="Times New Roman"/>
          <w:color w:val="202020"/>
          <w:spacing w:val="-6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79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8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93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08"/>
      </w:pPr>
      <w:r>
        <w:rPr>
          <w:rFonts w:cs="Times New Roman" w:hAnsi="Times New Roman" w:eastAsia="Times New Roman" w:ascii="Times New Roman"/>
          <w:color w:val="616162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9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616162"/>
          <w:w w:val="78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616162"/>
          <w:spacing w:val="-9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Á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0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80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</w:t>
      </w:r>
      <w:r>
        <w:rPr>
          <w:rFonts w:cs="Times New Roman" w:hAnsi="Times New Roman" w:eastAsia="Times New Roman" w:ascii="Times New Roman"/>
          <w:color w:val="4C4B4C"/>
          <w:spacing w:val="12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25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08"/>
      </w:pPr>
      <w:r>
        <w:rPr>
          <w:rFonts w:cs="Times New Roman" w:hAnsi="Times New Roman" w:eastAsia="Times New Roman" w:ascii="Times New Roman"/>
          <w:color w:val="616162"/>
          <w:w w:val="95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616162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9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w w:val="95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23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616162"/>
          <w:spacing w:val="14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5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0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3A393A"/>
          <w:spacing w:val="12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30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08"/>
      </w:pPr>
      <w:r>
        <w:rPr>
          <w:rFonts w:cs="Times New Roman" w:hAnsi="Times New Roman" w:eastAsia="Times New Roman" w:ascii="Times New Roman"/>
          <w:color w:val="616162"/>
          <w:w w:val="95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9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616162"/>
          <w:w w:val="104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747375"/>
          <w:spacing w:val="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Í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2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É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4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23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30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25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4C4B4C"/>
          <w:spacing w:val="-5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68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08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13"/>
      </w:pPr>
      <w:r>
        <w:rPr>
          <w:rFonts w:cs="Times New Roman" w:hAnsi="Times New Roman" w:eastAsia="Times New Roman" w:ascii="Times New Roman"/>
          <w:color w:val="616162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17"/>
          <w:position w:val="-1"/>
          <w:sz w:val="11"/>
          <w:szCs w:val="11"/>
        </w:rPr>
        <w:t>34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9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2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73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73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4C4B4C"/>
          <w:spacing w:val="12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747375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25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616162"/>
          <w:spacing w:val="0"/>
          <w:w w:val="162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13"/>
      </w:pPr>
      <w:r>
        <w:rPr>
          <w:rFonts w:cs="Times New Roman" w:hAnsi="Times New Roman" w:eastAsia="Times New Roman" w:ascii="Times New Roman"/>
          <w:color w:val="616162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78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0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w w:val="104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34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6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15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2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8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3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8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99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86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1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4C4B4C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747375"/>
          <w:spacing w:val="0"/>
          <w:w w:val="103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747375"/>
          <w:spacing w:val="-1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616162"/>
          <w:spacing w:val="2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MI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18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VA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93A"/>
          <w:spacing w:val="10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47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616162"/>
          <w:spacing w:val="0"/>
          <w:w w:val="11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     </w:t>
      </w:r>
      <w:r>
        <w:rPr>
          <w:rFonts w:cs="Times New Roman" w:hAnsi="Times New Roman" w:eastAsia="Times New Roman" w:ascii="Times New Roman"/>
          <w:color w:val="3A393A"/>
          <w:spacing w:val="26"/>
          <w:w w:val="11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3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3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18"/>
          <w:position w:val="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3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3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3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13"/>
      </w:pPr>
      <w:r>
        <w:rPr>
          <w:rFonts w:cs="Times New Roman" w:hAnsi="Times New Roman" w:eastAsia="Times New Roman" w:ascii="Times New Roman"/>
          <w:color w:val="616162"/>
          <w:w w:val="87"/>
          <w:position w:val="-2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78"/>
          <w:position w:val="-2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0"/>
          <w:position w:val="-2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w w:val="113"/>
          <w:position w:val="-2"/>
          <w:sz w:val="11"/>
          <w:szCs w:val="11"/>
        </w:rPr>
        <w:t>6</w:t>
      </w:r>
      <w:r>
        <w:rPr>
          <w:rFonts w:cs="Times New Roman" w:hAnsi="Times New Roman" w:eastAsia="Times New Roman" w:ascii="Times New Roman"/>
          <w:color w:val="4C4B4C"/>
          <w:w w:val="100"/>
          <w:position w:val="-2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-1"/>
          <w:w w:val="100"/>
          <w:position w:val="-2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Ó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1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93A"/>
          <w:spacing w:val="4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62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              </w:t>
      </w:r>
      <w:r>
        <w:rPr>
          <w:rFonts w:cs="Times New Roman" w:hAnsi="Times New Roman" w:eastAsia="Times New Roman" w:ascii="Times New Roman"/>
          <w:color w:val="3A393A"/>
          <w:spacing w:val="7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13"/>
      </w:pPr>
      <w:r>
        <w:rPr>
          <w:rFonts w:cs="Times New Roman" w:hAnsi="Times New Roman" w:eastAsia="Times New Roman" w:ascii="Times New Roman"/>
          <w:color w:val="4C4B4C"/>
          <w:w w:val="95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A393A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9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w w:val="95"/>
          <w:position w:val="-1"/>
          <w:sz w:val="11"/>
          <w:szCs w:val="11"/>
        </w:rPr>
        <w:t>7</w:t>
      </w:r>
      <w:r>
        <w:rPr>
          <w:rFonts w:cs="Times New Roman" w:hAnsi="Times New Roman" w:eastAsia="Times New Roman" w:ascii="Times New Roman"/>
          <w:color w:val="4C4B4C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2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Á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5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20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7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          </w:t>
      </w:r>
      <w:r>
        <w:rPr>
          <w:rFonts w:cs="Times New Roman" w:hAnsi="Times New Roman" w:eastAsia="Times New Roman" w:ascii="Times New Roman"/>
          <w:color w:val="4C4B4C"/>
          <w:spacing w:val="15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13"/>
      </w:pPr>
      <w:r>
        <w:rPr>
          <w:rFonts w:cs="Times New Roman" w:hAnsi="Times New Roman" w:eastAsia="Times New Roman" w:ascii="Times New Roman"/>
          <w:color w:val="616162"/>
          <w:w w:val="95"/>
          <w:position w:val="-2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position w:val="-2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39"/>
          <w:position w:val="-2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w w:val="104"/>
          <w:position w:val="-2"/>
          <w:sz w:val="11"/>
          <w:szCs w:val="11"/>
        </w:rPr>
        <w:t>8</w:t>
      </w:r>
      <w:r>
        <w:rPr>
          <w:rFonts w:cs="Times New Roman" w:hAnsi="Times New Roman" w:eastAsia="Times New Roman" w:ascii="Times New Roman"/>
          <w:color w:val="4C4B4C"/>
          <w:w w:val="100"/>
          <w:position w:val="-2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-1"/>
          <w:w w:val="100"/>
          <w:position w:val="-2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3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0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747375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7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3A393A"/>
          <w:spacing w:val="-12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7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73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13"/>
      </w:pPr>
      <w:r>
        <w:rPr>
          <w:rFonts w:cs="Times New Roman" w:hAnsi="Times New Roman" w:eastAsia="Times New Roman" w:ascii="Times New Roman"/>
          <w:color w:val="616162"/>
          <w:w w:val="95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9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w w:val="104"/>
          <w:position w:val="-1"/>
          <w:sz w:val="11"/>
          <w:szCs w:val="11"/>
        </w:rPr>
        <w:t>9</w:t>
      </w:r>
      <w:r>
        <w:rPr>
          <w:rFonts w:cs="Times New Roman" w:hAnsi="Times New Roman" w:eastAsia="Times New Roman" w:ascii="Times New Roman"/>
          <w:color w:val="4C4B4C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-1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4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V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G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3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34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4C4B4C"/>
          <w:spacing w:val="-5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3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3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3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616162"/>
          <w:spacing w:val="0"/>
          <w:w w:val="162"/>
          <w:position w:val="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3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17"/>
      </w:pP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00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     </w:t>
      </w:r>
      <w:r>
        <w:rPr>
          <w:rFonts w:cs="Times New Roman" w:hAnsi="Times New Roman" w:eastAsia="Times New Roman" w:ascii="Times New Roman"/>
          <w:color w:val="202020"/>
          <w:spacing w:val="26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94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15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8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0"/>
          <w:szCs w:val="10"/>
        </w:rPr>
        <w:t>F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13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86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15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747375"/>
          <w:spacing w:val="0"/>
          <w:w w:val="103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86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0"/>
          <w:szCs w:val="10"/>
        </w:rPr>
        <w:t>G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15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3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0"/>
          <w:szCs w:val="10"/>
        </w:rPr>
        <w:t>ES</w:t>
      </w:r>
      <w:r>
        <w:rPr>
          <w:rFonts w:cs="Arial" w:hAnsi="Arial" w:eastAsia="Arial" w:ascii="Arial"/>
          <w:color w:val="616162"/>
          <w:spacing w:val="0"/>
          <w:w w:val="103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616162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202020"/>
          <w:spacing w:val="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2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AY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93A"/>
          <w:spacing w:val="4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1"/>
          <w:sz w:val="13"/>
          <w:szCs w:val="13"/>
        </w:rPr>
        <w:t>$2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59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      </w:t>
      </w:r>
      <w:r>
        <w:rPr>
          <w:rFonts w:cs="Times New Roman" w:hAnsi="Times New Roman" w:eastAsia="Times New Roman" w:ascii="Times New Roman"/>
          <w:color w:val="202020"/>
          <w:spacing w:val="8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7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32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17"/>
      </w:pPr>
      <w:r>
        <w:rPr>
          <w:rFonts w:cs="Times New Roman" w:hAnsi="Times New Roman" w:eastAsia="Times New Roman" w:ascii="Times New Roman"/>
          <w:color w:val="202020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02020"/>
          <w:w w:val="104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3A393A"/>
          <w:w w:val="78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202020"/>
          <w:w w:val="130"/>
          <w:position w:val="-1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-1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94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15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8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0"/>
          <w:szCs w:val="10"/>
        </w:rPr>
        <w:t>F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13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86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15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69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15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202020"/>
          <w:spacing w:val="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G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18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2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79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0"/>
          <w:szCs w:val="10"/>
        </w:rPr>
        <w:t>Ú</w:t>
      </w:r>
      <w:r>
        <w:rPr>
          <w:rFonts w:cs="Arial" w:hAnsi="Arial" w:eastAsia="Arial" w:ascii="Arial"/>
          <w:color w:val="202020"/>
          <w:spacing w:val="0"/>
          <w:w w:val="115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86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80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02020"/>
          <w:spacing w:val="-4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17"/>
      </w:pPr>
      <w:r>
        <w:rPr>
          <w:rFonts w:cs="Times New Roman" w:hAnsi="Times New Roman" w:eastAsia="Times New Roman" w:ascii="Times New Roman"/>
          <w:color w:val="616162"/>
          <w:spacing w:val="0"/>
          <w:w w:val="93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616162"/>
          <w:spacing w:val="0"/>
          <w:w w:val="93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93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spacing w:val="0"/>
          <w:w w:val="93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spacing w:val="0"/>
          <w:w w:val="93"/>
          <w:position w:val="-1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616162"/>
          <w:spacing w:val="7"/>
          <w:w w:val="93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G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13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19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Ú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9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747375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58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1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747375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17"/>
      </w:pPr>
      <w:r>
        <w:rPr>
          <w:rFonts w:cs="Times New Roman" w:hAnsi="Times New Roman" w:eastAsia="Times New Roman" w:ascii="Times New Roman"/>
          <w:color w:val="616162"/>
          <w:w w:val="95"/>
          <w:position w:val="-1"/>
          <w:sz w:val="11"/>
          <w:szCs w:val="11"/>
        </w:rPr>
        <w:t>52</w:t>
      </w:r>
      <w:r>
        <w:rPr>
          <w:rFonts w:cs="Times New Roman" w:hAnsi="Times New Roman" w:eastAsia="Times New Roman" w:ascii="Times New Roman"/>
          <w:color w:val="4C4B4C"/>
          <w:w w:val="78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3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14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51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6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1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8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99"/>
          <w:position w:val="0"/>
          <w:sz w:val="10"/>
          <w:szCs w:val="10"/>
        </w:rPr>
        <w:t>RN</w:t>
      </w:r>
      <w:r>
        <w:rPr>
          <w:rFonts w:cs="Arial" w:hAnsi="Arial" w:eastAsia="Arial" w:ascii="Arial"/>
          <w:color w:val="4C4B4C"/>
          <w:spacing w:val="0"/>
          <w:w w:val="115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1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8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2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Ú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23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4"/>
          <w:szCs w:val="14"/>
        </w:rPr>
        <w:jc w:val="left"/>
        <w:spacing w:before="7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17"/>
      </w:pP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220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3A393A"/>
          <w:spacing w:val="0"/>
          <w:w w:val="104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F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NC</w:t>
      </w:r>
      <w:r>
        <w:rPr>
          <w:rFonts w:cs="Arial" w:hAnsi="Arial" w:eastAsia="Arial" w:ascii="Arial"/>
          <w:color w:val="3A393A"/>
          <w:spacing w:val="0"/>
          <w:w w:val="104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19"/>
          <w:w w:val="104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18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1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13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2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Ú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25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       </w:t>
      </w:r>
      <w:r>
        <w:rPr>
          <w:rFonts w:cs="Times New Roman" w:hAnsi="Times New Roman" w:eastAsia="Times New Roman" w:ascii="Times New Roman"/>
          <w:color w:val="202020"/>
          <w:spacing w:val="3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7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140"/>
          <w:position w:val="2"/>
          <w:sz w:val="13"/>
          <w:szCs w:val="13"/>
        </w:rPr>
        <w:t>16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17"/>
      </w:pPr>
      <w:r>
        <w:rPr>
          <w:rFonts w:cs="Times New Roman" w:hAnsi="Times New Roman" w:eastAsia="Times New Roman" w:ascii="Times New Roman"/>
          <w:color w:val="616162"/>
          <w:spacing w:val="0"/>
          <w:w w:val="93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616162"/>
          <w:spacing w:val="0"/>
          <w:w w:val="93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93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-1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4C4B4C"/>
          <w:spacing w:val="6"/>
          <w:w w:val="93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F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1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7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8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              </w:t>
      </w:r>
      <w:r>
        <w:rPr>
          <w:rFonts w:cs="Times New Roman" w:hAnsi="Times New Roman" w:eastAsia="Times New Roman" w:ascii="Times New Roman"/>
          <w:color w:val="3A393A"/>
          <w:spacing w:val="30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747375"/>
          <w:spacing w:val="0"/>
          <w:w w:val="8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17"/>
      </w:pP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222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747375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14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11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7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F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V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9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6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</w:t>
      </w:r>
      <w:r>
        <w:rPr>
          <w:rFonts w:cs="Times New Roman" w:hAnsi="Times New Roman" w:eastAsia="Times New Roman" w:ascii="Times New Roman"/>
          <w:color w:val="4C4B4C"/>
          <w:spacing w:val="2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73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616162"/>
          <w:spacing w:val="0"/>
          <w:w w:val="162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616162"/>
          <w:spacing w:val="-9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5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22"/>
      </w:pP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1"/>
          <w:sz w:val="11"/>
          <w:szCs w:val="11"/>
        </w:rPr>
        <w:t>23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202020"/>
          <w:spacing w:val="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4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02020"/>
          <w:spacing w:val="18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22"/>
      </w:pPr>
      <w:r>
        <w:rPr>
          <w:rFonts w:cs="Times New Roman" w:hAnsi="Times New Roman" w:eastAsia="Times New Roman" w:ascii="Times New Roman"/>
          <w:color w:val="616162"/>
          <w:w w:val="95"/>
          <w:position w:val="-1"/>
          <w:sz w:val="11"/>
          <w:szCs w:val="11"/>
        </w:rPr>
        <w:t>52</w:t>
      </w:r>
      <w:r>
        <w:rPr>
          <w:rFonts w:cs="Times New Roman" w:hAnsi="Times New Roman" w:eastAsia="Times New Roman" w:ascii="Times New Roman"/>
          <w:color w:val="616162"/>
          <w:w w:val="113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00"/>
          <w:position w:val="-1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4C4B4C"/>
          <w:spacing w:val="-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BS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5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23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27"/>
      </w:pP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U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V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9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3A393A"/>
          <w:spacing w:val="18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95"/>
          <w:position w:val="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27"/>
      </w:pP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40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UD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AS</w:t>
      </w:r>
      <w:r>
        <w:rPr>
          <w:rFonts w:cs="Arial" w:hAnsi="Arial" w:eastAsia="Arial" w:ascii="Arial"/>
          <w:color w:val="202020"/>
          <w:spacing w:val="2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93A"/>
          <w:spacing w:val="21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95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32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202020"/>
          <w:spacing w:val="-12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$3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83</w:t>
      </w:r>
      <w:r>
        <w:rPr>
          <w:rFonts w:cs="Times New Roman" w:hAnsi="Times New Roman" w:eastAsia="Times New Roman" w:ascii="Times New Roman"/>
          <w:color w:val="3A393A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114"/>
          <w:position w:val="2"/>
          <w:sz w:val="13"/>
          <w:szCs w:val="13"/>
        </w:rPr>
        <w:t>84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25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27"/>
      </w:pPr>
      <w:r>
        <w:rPr>
          <w:rFonts w:cs="Times New Roman" w:hAnsi="Times New Roman" w:eastAsia="Times New Roman" w:ascii="Times New Roman"/>
          <w:color w:val="616162"/>
          <w:spacing w:val="0"/>
          <w:w w:val="93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-1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93"/>
          <w:position w:val="-1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4C4B4C"/>
          <w:spacing w:val="6"/>
          <w:w w:val="93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OC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27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616162"/>
          <w:spacing w:val="27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747375"/>
          <w:spacing w:val="0"/>
          <w:w w:val="118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96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4C4B4C"/>
          <w:spacing w:val="-5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22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29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27"/>
      </w:pP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8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23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1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1"/>
          <w:sz w:val="13"/>
          <w:szCs w:val="13"/>
        </w:rPr>
        <w:t>                   </w:t>
      </w:r>
      <w:r>
        <w:rPr>
          <w:rFonts w:cs="Times New Roman" w:hAnsi="Times New Roman" w:eastAsia="Times New Roman" w:ascii="Times New Roman"/>
          <w:color w:val="4C4B4C"/>
          <w:spacing w:val="30"/>
          <w:w w:val="11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32"/>
      </w:pP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616162"/>
          <w:spacing w:val="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AS</w:t>
      </w:r>
      <w:r>
        <w:rPr>
          <w:rFonts w:cs="Arial" w:hAnsi="Arial" w:eastAsia="Arial" w:ascii="Arial"/>
          <w:color w:val="4C4B4C"/>
          <w:spacing w:val="16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23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0"/>
          <w:w w:val="34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3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8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2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86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99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6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86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616162"/>
          <w:spacing w:val="0"/>
          <w:w w:val="111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99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8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616162"/>
          <w:spacing w:val="0"/>
          <w:w w:val="108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616162"/>
          <w:spacing w:val="-7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73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7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02020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747375"/>
          <w:spacing w:val="0"/>
          <w:w w:val="162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8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93A"/>
          <w:spacing w:val="0"/>
          <w:w w:val="14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1"/>
          <w:sz w:val="13"/>
          <w:szCs w:val="13"/>
        </w:rPr>
        <w:t>73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4C4B4C"/>
          <w:spacing w:val="16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350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747375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32"/>
      </w:pP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244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Y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15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OC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7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1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SA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9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Y</w:t>
      </w:r>
      <w:r>
        <w:rPr>
          <w:rFonts w:cs="Arial" w:hAnsi="Arial" w:eastAsia="Arial" w:ascii="Arial"/>
          <w:color w:val="616162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4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3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4C4B4C"/>
          <w:spacing w:val="23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81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B4C"/>
          <w:spacing w:val="0"/>
          <w:w w:val="14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93A"/>
          <w:spacing w:val="0"/>
          <w:w w:val="118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0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23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32"/>
      </w:pP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8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2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202020"/>
          <w:spacing w:val="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5"/>
          <w:position w:val="-1"/>
          <w:sz w:val="10"/>
          <w:szCs w:val="10"/>
        </w:rPr>
        <w:t>J</w:t>
      </w:r>
      <w:r>
        <w:rPr>
          <w:rFonts w:cs="Arial" w:hAnsi="Arial" w:eastAsia="Arial" w:ascii="Arial"/>
          <w:color w:val="3A393A"/>
          <w:spacing w:val="0"/>
          <w:w w:val="105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3A393A"/>
          <w:spacing w:val="0"/>
          <w:w w:val="105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5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3A393A"/>
          <w:spacing w:val="0"/>
          <w:w w:val="105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5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3A393A"/>
          <w:spacing w:val="0"/>
          <w:w w:val="105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93A"/>
          <w:spacing w:val="28"/>
          <w:w w:val="105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202020"/>
          <w:spacing w:val="18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2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02020"/>
          <w:spacing w:val="25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60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2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37"/>
      </w:pPr>
      <w:r>
        <w:rPr>
          <w:rFonts w:cs="Times New Roman" w:hAnsi="Times New Roman" w:eastAsia="Times New Roman" w:ascii="Times New Roman"/>
          <w:color w:val="616162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616162"/>
          <w:w w:val="104"/>
          <w:position w:val="-1"/>
          <w:sz w:val="11"/>
          <w:szCs w:val="11"/>
        </w:rPr>
        <w:t>25</w:t>
      </w:r>
      <w:r>
        <w:rPr>
          <w:rFonts w:cs="Times New Roman" w:hAnsi="Times New Roman" w:eastAsia="Times New Roman" w:ascii="Times New Roman"/>
          <w:color w:val="616162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616162"/>
          <w:w w:val="100"/>
          <w:position w:val="-1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616162"/>
          <w:spacing w:val="-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P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ES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27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18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37"/>
      </w:pP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25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     </w:t>
      </w:r>
      <w:r>
        <w:rPr>
          <w:rFonts w:cs="Times New Roman" w:hAnsi="Times New Roman" w:eastAsia="Times New Roman" w:ascii="Times New Roman"/>
          <w:color w:val="4C4B4C"/>
          <w:spacing w:val="26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J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B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1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1"/>
          <w:sz w:val="13"/>
          <w:szCs w:val="13"/>
        </w:rPr>
        <w:t>            </w:t>
      </w:r>
      <w:r>
        <w:rPr>
          <w:rFonts w:cs="Times New Roman" w:hAnsi="Times New Roman" w:eastAsia="Times New Roman" w:ascii="Times New Roman"/>
          <w:color w:val="4C4B4C"/>
          <w:spacing w:val="23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67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60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90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60"/>
        <w:ind w:left="337"/>
      </w:pP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9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-1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4C4B4C"/>
          <w:spacing w:val="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5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ES</w:t>
      </w:r>
      <w:r>
        <w:rPr>
          <w:rFonts w:cs="Arial" w:hAnsi="Arial" w:eastAsia="Arial" w:ascii="Arial"/>
          <w:color w:val="4C4B4C"/>
          <w:spacing w:val="27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1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J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U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B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LA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616162"/>
          <w:spacing w:val="10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3A393A"/>
          <w:spacing w:val="24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95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80"/>
        <w:ind w:left="337"/>
      </w:pP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2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-2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2"/>
          <w:sz w:val="11"/>
          <w:szCs w:val="11"/>
        </w:rPr>
        <w:t>60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2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202020"/>
          <w:spacing w:val="3"/>
          <w:w w:val="100"/>
          <w:position w:val="-2"/>
          <w:sz w:val="11"/>
          <w:szCs w:val="11"/>
        </w:rPr>
        <w:t> 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F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NC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19"/>
          <w:w w:val="104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FI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,</w:t>
      </w:r>
      <w:r>
        <w:rPr>
          <w:rFonts w:cs="Arial" w:hAnsi="Arial" w:eastAsia="Arial" w:ascii="Arial"/>
          <w:color w:val="616162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616162"/>
          <w:spacing w:val="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M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5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Y</w:t>
      </w:r>
      <w:r>
        <w:rPr>
          <w:rFonts w:cs="Arial" w:hAnsi="Arial" w:eastAsia="Arial" w:ascii="Arial"/>
          <w:color w:val="202020"/>
          <w:spacing w:val="2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7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Á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G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0"/>
          <w:szCs w:val="10"/>
        </w:rPr>
        <w:t>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14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1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02020"/>
          <w:spacing w:val="18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02020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02020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41"/>
        <w:sectPr>
          <w:pgSz w:w="12320" w:h="15960"/>
          <w:pgMar w:top="1060" w:bottom="280" w:left="1060" w:right="960"/>
        </w:sectPr>
      </w:pPr>
      <w:r>
        <w:rPr>
          <w:rFonts w:cs="Times New Roman" w:hAnsi="Times New Roman" w:eastAsia="Times New Roman" w:ascii="Times New Roman"/>
          <w:color w:val="4C4B4C"/>
          <w:w w:val="87"/>
          <w:position w:val="-1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C4B4C"/>
          <w:w w:val="104"/>
          <w:position w:val="-1"/>
          <w:sz w:val="11"/>
          <w:szCs w:val="11"/>
        </w:rPr>
        <w:t>26</w:t>
      </w:r>
      <w:r>
        <w:rPr>
          <w:rFonts w:cs="Times New Roman" w:hAnsi="Times New Roman" w:eastAsia="Times New Roman" w:ascii="Times New Roman"/>
          <w:color w:val="4C4B4C"/>
          <w:w w:val="69"/>
          <w:position w:val="-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C4B4C"/>
          <w:w w:val="100"/>
          <w:position w:val="-1"/>
          <w:sz w:val="11"/>
          <w:szCs w:val="11"/>
        </w:rPr>
        <w:t>       </w:t>
      </w:r>
      <w:r>
        <w:rPr>
          <w:rFonts w:cs="Times New Roman" w:hAnsi="Times New Roman" w:eastAsia="Times New Roman" w:ascii="Times New Roman"/>
          <w:color w:val="4C4B4C"/>
          <w:spacing w:val="-9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F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14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11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86"/>
          <w:position w:val="0"/>
          <w:sz w:val="10"/>
          <w:szCs w:val="10"/>
        </w:rPr>
        <w:t>F</w:t>
      </w:r>
      <w:r>
        <w:rPr>
          <w:rFonts w:cs="Arial" w:hAnsi="Arial" w:eastAsia="Arial" w:ascii="Arial"/>
          <w:color w:val="4C4B4C"/>
          <w:spacing w:val="0"/>
          <w:w w:val="69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13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8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C4B4C"/>
          <w:spacing w:val="0"/>
          <w:w w:val="86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6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5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3"/>
          <w:position w:val="0"/>
          <w:sz w:val="10"/>
          <w:szCs w:val="10"/>
        </w:rPr>
        <w:t>M</w:t>
      </w:r>
      <w:r>
        <w:rPr>
          <w:rFonts w:cs="Arial" w:hAnsi="Arial" w:eastAsia="Arial" w:ascii="Arial"/>
          <w:color w:val="3A393A"/>
          <w:spacing w:val="0"/>
          <w:w w:val="86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8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0"/>
          <w:w w:val="111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747375"/>
          <w:spacing w:val="0"/>
          <w:w w:val="86"/>
          <w:position w:val="0"/>
          <w:sz w:val="10"/>
          <w:szCs w:val="10"/>
        </w:rPr>
        <w:t>,</w:t>
      </w:r>
      <w:r>
        <w:rPr>
          <w:rFonts w:cs="Arial" w:hAnsi="Arial" w:eastAsia="Arial" w:ascii="Arial"/>
          <w:color w:val="747375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747375"/>
          <w:spacing w:val="-12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M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4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Y</w:t>
      </w:r>
      <w:r>
        <w:rPr>
          <w:rFonts w:cs="Arial" w:hAnsi="Arial" w:eastAsia="Arial" w:ascii="Arial"/>
          <w:color w:val="4C4B4C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2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AN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Á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G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C4B4C"/>
          <w:spacing w:val="19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3A393A"/>
          <w:spacing w:val="8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G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B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3A393A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C4B4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C4B4C"/>
          <w:spacing w:val="9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93A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B4C"/>
          <w:spacing w:val="0"/>
          <w:w w:val="100"/>
          <w:position w:val="2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C4B4C"/>
          <w:spacing w:val="18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B4C"/>
          <w:spacing w:val="0"/>
          <w:w w:val="103"/>
          <w:position w:val="2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C4B4C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16162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B4C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93A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60"/>
          <w:pgMar w:top="960" w:bottom="280" w:left="1000" w:right="86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46"/>
        <w:ind w:left="339" w:right="-32"/>
      </w:pPr>
      <w:r>
        <w:pict>
          <v:shape type="#_x0000_t75" style="position:absolute;margin-left:55.6582pt;margin-top:52.8027pt;width:507.641pt;height:65.2833pt;mso-position-horizontal-relative:page;mso-position-vertical-relative:page;z-index:-1211">
            <v:imagedata o:title="" r:id="rId6"/>
          </v:shape>
        </w:pic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270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/>
      </w:pPr>
      <w:r>
        <w:rPr>
          <w:rFonts w:cs="Times New Roman" w:hAnsi="Times New Roman" w:eastAsia="Times New Roman" w:ascii="Times New Roman"/>
          <w:color w:val="403E41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95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03E41"/>
          <w:w w:val="113"/>
          <w:sz w:val="11"/>
          <w:szCs w:val="11"/>
        </w:rPr>
        <w:t>7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34" w:right="-27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280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4"/>
      </w:pPr>
      <w:r>
        <w:rPr>
          <w:rFonts w:cs="Times New Roman" w:hAnsi="Times New Roman" w:eastAsia="Times New Roman" w:ascii="Times New Roman"/>
          <w:color w:val="403E41"/>
          <w:w w:val="95"/>
          <w:sz w:val="11"/>
          <w:szCs w:val="11"/>
        </w:rPr>
        <w:t>52</w:t>
      </w:r>
      <w:r>
        <w:rPr>
          <w:rFonts w:cs="Times New Roman" w:hAnsi="Times New Roman" w:eastAsia="Times New Roman" w:ascii="Times New Roman"/>
          <w:color w:val="403E41"/>
          <w:w w:val="113"/>
          <w:sz w:val="11"/>
          <w:szCs w:val="11"/>
        </w:rPr>
        <w:t>8</w:t>
      </w:r>
      <w:r>
        <w:rPr>
          <w:rFonts w:cs="Times New Roman" w:hAnsi="Times New Roman" w:eastAsia="Times New Roman" w:ascii="Times New Roman"/>
          <w:color w:val="2C2B2E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4" w:right="-27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282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4" w:right="-32"/>
      </w:pPr>
      <w:r>
        <w:rPr>
          <w:rFonts w:cs="Times New Roman" w:hAnsi="Times New Roman" w:eastAsia="Times New Roman" w:ascii="Times New Roman"/>
          <w:color w:val="403E41"/>
          <w:spacing w:val="0"/>
          <w:w w:val="102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spacing w:val="0"/>
          <w:w w:val="102"/>
          <w:sz w:val="11"/>
          <w:szCs w:val="11"/>
        </w:rPr>
        <w:t>28</w:t>
      </w:r>
      <w:r>
        <w:rPr>
          <w:rFonts w:cs="Times New Roman" w:hAnsi="Times New Roman" w:eastAsia="Times New Roman" w:ascii="Times New Roman"/>
          <w:color w:val="535356"/>
          <w:spacing w:val="0"/>
          <w:w w:val="102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4" w:right="-27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284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29" w:right="-27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104"/>
          <w:sz w:val="11"/>
          <w:szCs w:val="11"/>
        </w:rPr>
        <w:t>285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29" w:right="-22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9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29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95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03E41"/>
          <w:w w:val="113"/>
          <w:sz w:val="11"/>
          <w:szCs w:val="11"/>
        </w:rPr>
        <w:t>9</w:t>
      </w:r>
      <w:r>
        <w:rPr>
          <w:rFonts w:cs="Times New Roman" w:hAnsi="Times New Roman" w:eastAsia="Times New Roman" w:ascii="Times New Roman"/>
          <w:color w:val="2C2B2E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29" w:right="-22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52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9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24" w:right="-22"/>
      </w:pPr>
      <w:r>
        <w:rPr>
          <w:rFonts w:cs="Times New Roman" w:hAnsi="Times New Roman" w:eastAsia="Times New Roman" w:ascii="Times New Roman"/>
          <w:color w:val="19191A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w w:val="104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19191A"/>
          <w:w w:val="104"/>
          <w:sz w:val="11"/>
          <w:szCs w:val="11"/>
        </w:rPr>
        <w:t>00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24" w:right="-22"/>
      </w:pPr>
      <w:r>
        <w:rPr>
          <w:rFonts w:cs="Times New Roman" w:hAnsi="Times New Roman" w:eastAsia="Times New Roman" w:ascii="Times New Roman"/>
          <w:color w:val="2C2B2E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19191A"/>
          <w:w w:val="104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19191A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19191A"/>
          <w:w w:val="13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29"/>
      </w:pPr>
      <w:r>
        <w:rPr>
          <w:rFonts w:cs="Times New Roman" w:hAnsi="Times New Roman" w:eastAsia="Times New Roman" w:ascii="Times New Roman"/>
          <w:color w:val="403E41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104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03E41"/>
          <w:w w:val="113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29" w:right="-22"/>
      </w:pPr>
      <w:r>
        <w:rPr>
          <w:rFonts w:cs="Times New Roman" w:hAnsi="Times New Roman" w:eastAsia="Times New Roman" w:ascii="Times New Roman"/>
          <w:color w:val="403E41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535356"/>
          <w:w w:val="139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24" w:right="-22"/>
      </w:pPr>
      <w:r>
        <w:rPr>
          <w:rFonts w:cs="Times New Roman" w:hAnsi="Times New Roman" w:eastAsia="Times New Roman" w:ascii="Times New Roman"/>
          <w:color w:val="2C2B2E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w w:val="104"/>
          <w:sz w:val="11"/>
          <w:szCs w:val="11"/>
        </w:rPr>
        <w:t>32</w:t>
      </w:r>
      <w:r>
        <w:rPr>
          <w:rFonts w:cs="Times New Roman" w:hAnsi="Times New Roman" w:eastAsia="Times New Roman" w:ascii="Times New Roman"/>
          <w:color w:val="19191A"/>
          <w:w w:val="104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29"/>
      </w:pPr>
      <w:r>
        <w:rPr>
          <w:rFonts w:cs="Times New Roman" w:hAnsi="Times New Roman" w:eastAsia="Times New Roman" w:ascii="Times New Roman"/>
          <w:color w:val="535356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13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03E41"/>
          <w:w w:val="95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03E41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29" w:right="-22"/>
      </w:pP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24" w:right="-22"/>
      </w:pPr>
      <w:r>
        <w:rPr>
          <w:rFonts w:cs="Times New Roman" w:hAnsi="Times New Roman" w:eastAsia="Times New Roman" w:ascii="Times New Roman"/>
          <w:color w:val="403E41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104"/>
          <w:sz w:val="11"/>
          <w:szCs w:val="11"/>
        </w:rPr>
        <w:t>33</w:t>
      </w:r>
      <w:r>
        <w:rPr>
          <w:rFonts w:cs="Times New Roman" w:hAnsi="Times New Roman" w:eastAsia="Times New Roman" w:ascii="Times New Roman"/>
          <w:color w:val="19191A"/>
          <w:w w:val="104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29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33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29" w:right="-22"/>
      </w:pP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33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29" w:right="-22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400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29" w:right="-22"/>
      </w:pPr>
      <w:r>
        <w:rPr>
          <w:rFonts w:cs="Times New Roman" w:hAnsi="Times New Roman" w:eastAsia="Times New Roman" w:ascii="Times New Roman"/>
          <w:color w:val="2C2B2E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w w:val="104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19191A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19191A"/>
          <w:w w:val="13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4"/>
      </w:pPr>
      <w:r>
        <w:rPr>
          <w:rFonts w:cs="Times New Roman" w:hAnsi="Times New Roman" w:eastAsia="Times New Roman" w:ascii="Times New Roman"/>
          <w:color w:val="535356"/>
          <w:spacing w:val="0"/>
          <w:w w:val="91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403E41"/>
          <w:spacing w:val="0"/>
          <w:w w:val="9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03E41"/>
          <w:spacing w:val="0"/>
          <w:w w:val="91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4" w:right="-22"/>
      </w:pPr>
      <w:r>
        <w:rPr>
          <w:rFonts w:cs="Times New Roman" w:hAnsi="Times New Roman" w:eastAsia="Times New Roman" w:ascii="Times New Roman"/>
          <w:color w:val="535356"/>
          <w:w w:val="91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403E41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535356"/>
          <w:w w:val="13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29" w:right="-27"/>
      </w:pPr>
      <w:r>
        <w:rPr>
          <w:rFonts w:cs="Times New Roman" w:hAnsi="Times New Roman" w:eastAsia="Times New Roman" w:ascii="Times New Roman"/>
          <w:color w:val="403E41"/>
          <w:spacing w:val="0"/>
          <w:w w:val="102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19191A"/>
          <w:spacing w:val="0"/>
          <w:w w:val="102"/>
          <w:sz w:val="11"/>
          <w:szCs w:val="11"/>
        </w:rPr>
        <w:t>42</w:t>
      </w:r>
      <w:r>
        <w:rPr>
          <w:rFonts w:cs="Times New Roman" w:hAnsi="Times New Roman" w:eastAsia="Times New Roman" w:ascii="Times New Roman"/>
          <w:color w:val="19191A"/>
          <w:spacing w:val="0"/>
          <w:w w:val="102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4"/>
      </w:pPr>
      <w:r>
        <w:rPr>
          <w:rFonts w:cs="Times New Roman" w:hAnsi="Times New Roman" w:eastAsia="Times New Roman" w:ascii="Times New Roman"/>
          <w:color w:val="403E41"/>
          <w:w w:val="91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403E41"/>
          <w:w w:val="113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4" w:right="-27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34" w:right="-27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43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4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535356"/>
          <w:w w:val="113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535356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2"/>
      </w:pP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34" w:right="-32"/>
      </w:pPr>
      <w:r>
        <w:rPr>
          <w:rFonts w:cs="Times New Roman" w:hAnsi="Times New Roman" w:eastAsia="Times New Roman" w:ascii="Times New Roman"/>
          <w:color w:val="2C2B2E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w w:val="104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19191A"/>
          <w:w w:val="104"/>
          <w:sz w:val="11"/>
          <w:szCs w:val="11"/>
        </w:rPr>
        <w:t>40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9"/>
      </w:pPr>
      <w:r>
        <w:rPr>
          <w:rFonts w:cs="Times New Roman" w:hAnsi="Times New Roman" w:eastAsia="Times New Roman" w:ascii="Times New Roman"/>
          <w:color w:val="535356"/>
          <w:w w:val="91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403E41"/>
          <w:w w:val="113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535356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39" w:right="-32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45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/>
      </w:pPr>
      <w:r>
        <w:rPr>
          <w:rFonts w:cs="Times New Roman" w:hAnsi="Times New Roman" w:eastAsia="Times New Roman" w:ascii="Times New Roman"/>
          <w:color w:val="403E41"/>
          <w:w w:val="95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535356"/>
          <w:w w:val="11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2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39" w:right="-32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500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27"/>
        <w:ind w:left="339" w:right="-32"/>
      </w:pPr>
      <w:r>
        <w:rPr>
          <w:rFonts w:cs="Times New Roman" w:hAnsi="Times New Roman" w:eastAsia="Times New Roman" w:ascii="Times New Roman"/>
          <w:color w:val="2C2B2E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w w:val="104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19191A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19191A"/>
          <w:w w:val="13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/>
      </w:pPr>
      <w:r>
        <w:rPr>
          <w:rFonts w:cs="Times New Roman" w:hAnsi="Times New Roman" w:eastAsia="Times New Roman" w:ascii="Times New Roman"/>
          <w:color w:val="403E41"/>
          <w:spacing w:val="0"/>
          <w:w w:val="9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9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spacing w:val="0"/>
          <w:w w:val="93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03E41"/>
          <w:spacing w:val="0"/>
          <w:w w:val="93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9" w:right="-32"/>
      </w:pPr>
      <w:r>
        <w:rPr>
          <w:rFonts w:cs="Times New Roman" w:hAnsi="Times New Roman" w:eastAsia="Times New Roman" w:ascii="Times New Roman"/>
          <w:color w:val="403E41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11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03E41"/>
          <w:w w:val="13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7"/>
      </w:pPr>
      <w:r>
        <w:rPr>
          <w:rFonts w:cs="Times New Roman" w:hAnsi="Times New Roman" w:eastAsia="Times New Roman" w:ascii="Times New Roman"/>
          <w:color w:val="535356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535356"/>
          <w:w w:val="139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2"/>
      </w:pPr>
      <w:r>
        <w:rPr>
          <w:rFonts w:cs="Times New Roman" w:hAnsi="Times New Roman" w:eastAsia="Times New Roman" w:ascii="Times New Roman"/>
          <w:color w:val="535356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1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03E41"/>
          <w:w w:val="130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9" w:right="-37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535356"/>
          <w:w w:val="139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27"/>
        <w:ind w:left="339" w:right="-37"/>
      </w:pPr>
      <w:r>
        <w:rPr>
          <w:rFonts w:cs="Times New Roman" w:hAnsi="Times New Roman" w:eastAsia="Times New Roman" w:ascii="Times New Roman"/>
          <w:color w:val="535356"/>
          <w:w w:val="87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1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03E41"/>
          <w:w w:val="139"/>
          <w:sz w:val="11"/>
          <w:szCs w:val="11"/>
        </w:rPr>
        <w:t>6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7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403E41"/>
          <w:w w:val="139"/>
          <w:sz w:val="11"/>
          <w:szCs w:val="11"/>
        </w:rPr>
        <w:t>7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9" w:right="-37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535356"/>
          <w:w w:val="139"/>
          <w:sz w:val="11"/>
          <w:szCs w:val="11"/>
        </w:rPr>
        <w:t>8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2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520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27"/>
        <w:ind w:left="339"/>
      </w:pPr>
      <w:r>
        <w:rPr>
          <w:rFonts w:cs="Times New Roman" w:hAnsi="Times New Roman" w:eastAsia="Times New Roman" w:ascii="Times New Roman"/>
          <w:color w:val="535356"/>
          <w:spacing w:val="0"/>
          <w:w w:val="9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9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spacing w:val="0"/>
          <w:w w:val="93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03E41"/>
          <w:spacing w:val="0"/>
          <w:w w:val="93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43" w:right="-32"/>
      </w:pPr>
      <w:r>
        <w:rPr>
          <w:rFonts w:cs="Times New Roman" w:hAnsi="Times New Roman" w:eastAsia="Times New Roman" w:ascii="Times New Roman"/>
          <w:color w:val="535356"/>
          <w:w w:val="78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1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403E41"/>
          <w:w w:val="104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39" w:right="-32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530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22"/>
        <w:ind w:left="339"/>
      </w:pPr>
      <w:r>
        <w:rPr>
          <w:rFonts w:cs="Times New Roman" w:hAnsi="Times New Roman" w:eastAsia="Times New Roman" w:ascii="Times New Roman"/>
          <w:color w:val="535356"/>
          <w:spacing w:val="0"/>
          <w:w w:val="9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93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93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535356"/>
          <w:spacing w:val="0"/>
          <w:w w:val="93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2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9" w:right="-37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533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2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1"/>
          <w:szCs w:val="11"/>
        </w:rPr>
        <w:t>34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7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13"/>
          <w:sz w:val="11"/>
          <w:szCs w:val="11"/>
        </w:rPr>
        <w:t>3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39" w:right="-32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339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100"/>
          <w:sz w:val="11"/>
          <w:szCs w:val="11"/>
        </w:rPr>
        <w:t>54</w:t>
      </w:r>
      <w:r>
        <w:rPr>
          <w:rFonts w:cs="Times New Roman" w:hAnsi="Times New Roman" w:eastAsia="Times New Roman" w:ascii="Times New Roman"/>
          <w:color w:val="403E41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39" w:right="-32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55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27"/>
        <w:ind w:left="339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55</w:t>
      </w:r>
      <w:r>
        <w:rPr>
          <w:rFonts w:cs="Times New Roman" w:hAnsi="Times New Roman" w:eastAsia="Times New Roman" w:ascii="Times New Roman"/>
          <w:color w:val="535356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ind w:left="339" w:right="-32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1"/>
          <w:szCs w:val="11"/>
        </w:rPr>
        <w:t>59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27"/>
        <w:ind w:left="339"/>
      </w:pPr>
      <w:r>
        <w:rPr>
          <w:rFonts w:cs="Times New Roman" w:hAnsi="Times New Roman" w:eastAsia="Times New Roman" w:ascii="Times New Roman"/>
          <w:color w:val="535356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535356"/>
          <w:w w:val="104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w w:val="104"/>
          <w:sz w:val="11"/>
          <w:szCs w:val="11"/>
        </w:rPr>
        <w:t>9</w:t>
      </w:r>
      <w:r>
        <w:rPr>
          <w:rFonts w:cs="Times New Roman" w:hAnsi="Times New Roman" w:eastAsia="Times New Roman" w:ascii="Times New Roman"/>
          <w:color w:val="403E41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339" w:right="-32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59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1"/>
          <w:szCs w:val="11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69" w:lineRule="auto" w:line="330"/>
        <w:ind w:left="5" w:right="4325"/>
      </w:pPr>
      <w:r>
        <w:br w:type="column"/>
      </w:r>
      <w:r>
        <w:rPr>
          <w:rFonts w:cs="Arial" w:hAnsi="Arial" w:eastAsia="Arial" w:ascii="Arial"/>
          <w:color w:val="19191A"/>
          <w:w w:val="94"/>
          <w:sz w:val="10"/>
          <w:szCs w:val="10"/>
        </w:rPr>
        <w:t>T</w:t>
      </w:r>
      <w:r>
        <w:rPr>
          <w:rFonts w:cs="Arial" w:hAnsi="Arial" w:eastAsia="Arial" w:ascii="Arial"/>
          <w:color w:val="19191A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19191A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C2B2E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19191A"/>
          <w:w w:val="102"/>
          <w:sz w:val="10"/>
          <w:szCs w:val="10"/>
        </w:rPr>
        <w:t>F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19191A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112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10"/>
      </w:pPr>
      <w:r>
        <w:rPr>
          <w:rFonts w:cs="Arial" w:hAnsi="Arial" w:eastAsia="Arial" w:ascii="Arial"/>
          <w:color w:val="19191A"/>
          <w:w w:val="86"/>
          <w:sz w:val="10"/>
          <w:szCs w:val="10"/>
        </w:rPr>
        <w:t>D</w:t>
      </w:r>
      <w:r>
        <w:rPr>
          <w:rFonts w:cs="Arial" w:hAnsi="Arial" w:eastAsia="Arial" w:ascii="Arial"/>
          <w:color w:val="19191A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19191A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V</w:t>
      </w:r>
      <w:r>
        <w:rPr>
          <w:rFonts w:cs="Arial" w:hAnsi="Arial" w:eastAsia="Arial" w:ascii="Arial"/>
          <w:color w:val="19191A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00000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3" w:lineRule="auto" w:line="330"/>
        <w:ind w:left="5" w:right="3912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7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F</w:t>
      </w:r>
      <w:r>
        <w:rPr>
          <w:rFonts w:cs="Arial" w:hAnsi="Arial" w:eastAsia="Arial" w:ascii="Arial"/>
          <w:color w:val="403E41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F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3E41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2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15"/>
          <w:sz w:val="10"/>
          <w:szCs w:val="10"/>
        </w:rPr>
        <w:t>P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 w:lineRule="auto" w:line="320"/>
        <w:ind w:left="5" w:right="2588"/>
      </w:pPr>
      <w:r>
        <w:pict>
          <v:shape type="#_x0000_t75" style="position:absolute;margin-left:351.222pt;margin-top:-22.6515pt;width:47.0216pt;height:47.0424pt;mso-position-horizontal-relative:page;mso-position-vertical-relative:paragraph;z-index:-1212">
            <v:imagedata o:title="" r:id="rId7"/>
          </v:shape>
        </w:pic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69696C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69696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9696C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Á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535356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535356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Á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79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535356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535356"/>
          <w:spacing w:val="0"/>
          <w:w w:val="115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78" w:lineRule="exact" w:line="120"/>
        <w:ind w:left="677"/>
      </w:pPr>
      <w:r>
        <w:rPr>
          <w:rFonts w:cs="Arial" w:hAnsi="Arial" w:eastAsia="Arial" w:ascii="Arial"/>
          <w:color w:val="BEBCB9"/>
          <w:spacing w:val="0"/>
          <w:w w:val="31"/>
          <w:position w:val="-1"/>
          <w:sz w:val="11"/>
          <w:szCs w:val="11"/>
        </w:rPr>
        <w:t>.</w:t>
      </w:r>
      <w:r>
        <w:rPr>
          <w:rFonts w:cs="Arial" w:hAnsi="Arial" w:eastAsia="Arial" w:ascii="Arial"/>
          <w:color w:val="BEBCB9"/>
          <w:spacing w:val="0"/>
          <w:w w:val="31"/>
          <w:position w:val="-1"/>
          <w:sz w:val="11"/>
          <w:szCs w:val="11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BEBCB9"/>
          <w:spacing w:val="6"/>
          <w:w w:val="31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G</w:t>
      </w:r>
      <w:r>
        <w:rPr>
          <w:rFonts w:cs="Arial" w:hAnsi="Arial" w:eastAsia="Arial" w:ascii="Arial"/>
          <w:color w:val="98B6DA"/>
          <w:spacing w:val="0"/>
          <w:w w:val="100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98B6DA"/>
          <w:spacing w:val="0"/>
          <w:w w:val="100"/>
          <w:position w:val="-1"/>
          <w:sz w:val="11"/>
          <w:szCs w:val="11"/>
        </w:rPr>
        <w:t>B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I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E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R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N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7FA7DA"/>
          <w:spacing w:val="5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M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U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N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I</w:t>
      </w:r>
      <w:r>
        <w:rPr>
          <w:rFonts w:cs="Arial" w:hAnsi="Arial" w:eastAsia="Arial" w:ascii="Arial"/>
          <w:color w:val="7FA7DA"/>
          <w:spacing w:val="0"/>
          <w:w w:val="100"/>
          <w:position w:val="-1"/>
          <w:sz w:val="11"/>
          <w:szCs w:val="11"/>
        </w:rPr>
        <w:t>C</w:t>
      </w:r>
      <w:r>
        <w:rPr>
          <w:rFonts w:cs="Arial" w:hAnsi="Arial" w:eastAsia="Arial" w:ascii="Arial"/>
          <w:color w:val="6998DA"/>
          <w:spacing w:val="0"/>
          <w:w w:val="100"/>
          <w:position w:val="-1"/>
          <w:sz w:val="11"/>
          <w:szCs w:val="11"/>
        </w:rPr>
        <w:t>I</w:t>
      </w:r>
      <w:r>
        <w:rPr>
          <w:rFonts w:cs="Arial" w:hAnsi="Arial" w:eastAsia="Arial" w:ascii="Arial"/>
          <w:color w:val="6998DA"/>
          <w:spacing w:val="0"/>
          <w:w w:val="100"/>
          <w:position w:val="-1"/>
          <w:sz w:val="11"/>
          <w:szCs w:val="11"/>
        </w:rPr>
        <w:t>P</w:t>
      </w:r>
      <w:r>
        <w:rPr>
          <w:rFonts w:cs="Arial" w:hAnsi="Arial" w:eastAsia="Arial" w:ascii="Arial"/>
          <w:color w:val="6998DA"/>
          <w:spacing w:val="0"/>
          <w:w w:val="100"/>
          <w:position w:val="-1"/>
          <w:sz w:val="11"/>
          <w:szCs w:val="11"/>
        </w:rPr>
        <w:t>A</w:t>
      </w:r>
      <w:r>
        <w:rPr>
          <w:rFonts w:cs="Arial" w:hAnsi="Arial" w:eastAsia="Arial" w:ascii="Arial"/>
          <w:color w:val="6998DA"/>
          <w:spacing w:val="0"/>
          <w:w w:val="100"/>
          <w:position w:val="-1"/>
          <w:sz w:val="11"/>
          <w:szCs w:val="11"/>
        </w:rPr>
        <w:t>L</w:t>
      </w:r>
      <w:r>
        <w:rPr>
          <w:rFonts w:cs="Arial" w:hAnsi="Arial" w:eastAsia="Arial" w:ascii="Arial"/>
          <w:color w:val="6998DA"/>
          <w:spacing w:val="20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6998DA"/>
          <w:spacing w:val="0"/>
          <w:w w:val="100"/>
          <w:position w:val="-1"/>
          <w:sz w:val="11"/>
          <w:szCs w:val="11"/>
        </w:rPr>
        <w:t>D</w:t>
      </w:r>
      <w:r>
        <w:rPr>
          <w:rFonts w:cs="Arial" w:hAnsi="Arial" w:eastAsia="Arial" w:ascii="Arial"/>
          <w:color w:val="4880DA"/>
          <w:spacing w:val="0"/>
          <w:w w:val="100"/>
          <w:position w:val="-1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exact" w:line="100"/>
      </w:pPr>
      <w:r>
        <w:rPr>
          <w:rFonts w:cs="Arial" w:hAnsi="Arial" w:eastAsia="Arial" w:ascii="Arial"/>
          <w:color w:val="2C2B2E"/>
          <w:w w:val="94"/>
          <w:sz w:val="10"/>
          <w:szCs w:val="10"/>
        </w:rPr>
        <w:t>T</w:t>
      </w:r>
      <w:r>
        <w:rPr>
          <w:rFonts w:cs="Arial" w:hAnsi="Arial" w:eastAsia="Arial" w:ascii="Arial"/>
          <w:color w:val="19191A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19191A"/>
          <w:w w:val="110"/>
          <w:sz w:val="10"/>
          <w:szCs w:val="10"/>
        </w:rPr>
        <w:t>F</w:t>
      </w:r>
      <w:r>
        <w:rPr>
          <w:rFonts w:cs="Arial" w:hAnsi="Arial" w:eastAsia="Arial" w:ascii="Arial"/>
          <w:color w:val="19191A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19191A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C2B2E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1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X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                                                                                                          </w:t>
      </w:r>
      <w:r>
        <w:rPr>
          <w:rFonts w:cs="Arial" w:hAnsi="Arial" w:eastAsia="Arial" w:ascii="Arial"/>
          <w:color w:val="19191A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6998DA"/>
          <w:spacing w:val="0"/>
          <w:w w:val="112"/>
          <w:sz w:val="11"/>
          <w:szCs w:val="11"/>
        </w:rPr>
        <w:t>íXT</w:t>
      </w:r>
      <w:r>
        <w:rPr>
          <w:rFonts w:cs="Arial" w:hAnsi="Arial" w:eastAsia="Arial" w:ascii="Arial"/>
          <w:i/>
          <w:color w:val="7FA7DA"/>
          <w:spacing w:val="0"/>
          <w:w w:val="134"/>
          <w:sz w:val="11"/>
          <w:szCs w:val="11"/>
        </w:rPr>
        <w:t>LN;</w:t>
      </w:r>
      <w:r>
        <w:rPr>
          <w:rFonts w:cs="Arial" w:hAnsi="Arial" w:eastAsia="Arial" w:ascii="Arial"/>
          <w:i/>
          <w:color w:val="98B6DA"/>
          <w:spacing w:val="0"/>
          <w:w w:val="165"/>
          <w:sz w:val="11"/>
          <w:szCs w:val="11"/>
        </w:rPr>
        <w:t>J</w:t>
      </w:r>
      <w:r>
        <w:rPr>
          <w:rFonts w:cs="Arial" w:hAnsi="Arial" w:eastAsia="Arial" w:ascii="Arial"/>
          <w:i/>
          <w:color w:val="98B6DA"/>
          <w:spacing w:val="0"/>
          <w:w w:val="125"/>
          <w:sz w:val="11"/>
          <w:szCs w:val="11"/>
        </w:rPr>
        <w:t>f</w:t>
      </w:r>
      <w:r>
        <w:rPr>
          <w:rFonts w:cs="Arial" w:hAnsi="Arial" w:eastAsia="Arial" w:ascii="Arial"/>
          <w:i/>
          <w:color w:val="98B6DA"/>
          <w:spacing w:val="0"/>
          <w:w w:val="157"/>
          <w:sz w:val="11"/>
          <w:szCs w:val="11"/>
        </w:rPr>
        <w:t>l</w:t>
      </w:r>
      <w:r>
        <w:rPr>
          <w:rFonts w:cs="Arial" w:hAnsi="Arial" w:eastAsia="Arial" w:ascii="Arial"/>
          <w:i/>
          <w:color w:val="98B6DA"/>
          <w:spacing w:val="0"/>
          <w:w w:val="111"/>
          <w:sz w:val="11"/>
          <w:szCs w:val="11"/>
        </w:rPr>
        <w:t>(:AN</w:t>
      </w:r>
      <w:r>
        <w:rPr>
          <w:rFonts w:cs="Arial" w:hAnsi="Arial" w:eastAsia="Arial" w:ascii="Arial"/>
          <w:i/>
          <w:color w:val="98B6DA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i/>
          <w:color w:val="98B6DA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FA7D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7FA7D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7FA7DA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7FA7D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7FA7D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7FA7D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7FA7DA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7FA7DA"/>
          <w:spacing w:val="0"/>
          <w:w w:val="105"/>
          <w:sz w:val="12"/>
          <w:szCs w:val="12"/>
        </w:rPr>
        <w:t>M</w:t>
      </w:r>
      <w:r>
        <w:rPr>
          <w:rFonts w:cs="Arial" w:hAnsi="Arial" w:eastAsia="Arial" w:ascii="Arial"/>
          <w:color w:val="7FA7DA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6998DA"/>
          <w:spacing w:val="0"/>
          <w:w w:val="110"/>
          <w:sz w:val="12"/>
          <w:szCs w:val="12"/>
        </w:rPr>
        <w:t>M</w:t>
      </w:r>
      <w:r>
        <w:rPr>
          <w:rFonts w:cs="Arial" w:hAnsi="Arial" w:eastAsia="Arial" w:ascii="Arial"/>
          <w:color w:val="7FA7DA"/>
          <w:spacing w:val="0"/>
          <w:w w:val="90"/>
          <w:sz w:val="12"/>
          <w:szCs w:val="12"/>
        </w:rPr>
        <w:t>B</w:t>
      </w:r>
      <w:r>
        <w:rPr>
          <w:rFonts w:cs="Arial" w:hAnsi="Arial" w:eastAsia="Arial" w:ascii="Arial"/>
          <w:color w:val="6998DA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6998DA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6998DA"/>
          <w:spacing w:val="0"/>
          <w:w w:val="125"/>
          <w:sz w:val="12"/>
          <w:szCs w:val="12"/>
        </w:rPr>
        <w:t>UQ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7"/>
          <w:szCs w:val="17"/>
        </w:rPr>
        <w:jc w:val="left"/>
        <w:spacing w:before="11" w:lineRule="auto" w:line="214"/>
        <w:ind w:right="-29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X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X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J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48"/>
          <w:sz w:val="10"/>
          <w:szCs w:val="10"/>
        </w:rPr>
        <w:t>io</w:t>
      </w:r>
      <w:r>
        <w:rPr>
          <w:rFonts w:cs="Arial" w:hAnsi="Arial" w:eastAsia="Arial" w:ascii="Arial"/>
          <w:color w:val="535356"/>
          <w:spacing w:val="0"/>
          <w:w w:val="52"/>
          <w:sz w:val="10"/>
          <w:szCs w:val="10"/>
        </w:rPr>
        <w:t>1iJ</w:t>
      </w:r>
      <w:r>
        <w:rPr>
          <w:rFonts w:cs="Arial" w:hAnsi="Arial" w:eastAsia="Arial" w:ascii="Arial"/>
          <w:color w:val="535356"/>
          <w:spacing w:val="0"/>
          <w:w w:val="137"/>
          <w:sz w:val="10"/>
          <w:szCs w:val="10"/>
        </w:rPr>
        <w:t>:titts'</w:t>
      </w:r>
      <w:r>
        <w:rPr>
          <w:rFonts w:cs="Arial" w:hAnsi="Arial" w:eastAsia="Arial" w:ascii="Arial"/>
          <w:color w:val="98B6DA"/>
          <w:spacing w:val="0"/>
          <w:w w:val="152"/>
          <w:sz w:val="10"/>
          <w:szCs w:val="10"/>
        </w:rPr>
        <w:t>_.,.</w:t>
      </w:r>
      <w:r>
        <w:rPr>
          <w:rFonts w:cs="Segoe UI" w:hAnsi="Segoe UI" w:eastAsia="Segoe UI" w:ascii="Segoe UI"/>
          <w:color w:val="7FA7DA"/>
          <w:spacing w:val="0"/>
          <w:w w:val="51"/>
          <w:sz w:val="10"/>
          <w:szCs w:val="10"/>
        </w:rPr>
        <w:t>�</w:t>
      </w:r>
      <w:r>
        <w:rPr>
          <w:rFonts w:cs="Segoe UI" w:hAnsi="Segoe UI" w:eastAsia="Segoe UI" w:ascii="Segoe UI"/>
          <w:color w:val="7FA7DA"/>
          <w:spacing w:val="0"/>
          <w:w w:val="100"/>
          <w:sz w:val="10"/>
          <w:szCs w:val="10"/>
        </w:rPr>
        <w:t> </w:t>
      </w:r>
      <w:r>
        <w:rPr>
          <w:rFonts w:cs="Segoe UI" w:hAnsi="Segoe UI" w:eastAsia="Segoe UI" w:ascii="Segoe UI"/>
          <w:color w:val="7FA7DA"/>
          <w:spacing w:val="-11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7FA7DA"/>
          <w:spacing w:val="0"/>
          <w:w w:val="8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7FA7DA"/>
          <w:spacing w:val="0"/>
          <w:w w:val="123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7FA7DA"/>
          <w:spacing w:val="0"/>
          <w:w w:val="89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6998DA"/>
          <w:spacing w:val="0"/>
          <w:w w:val="137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6998DA"/>
          <w:spacing w:val="0"/>
          <w:w w:val="102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6998DA"/>
          <w:spacing w:val="0"/>
          <w:w w:val="109"/>
          <w:sz w:val="14"/>
          <w:szCs w:val="14"/>
        </w:rPr>
        <w:t>20</w:t>
      </w:r>
      <w:r>
        <w:rPr>
          <w:rFonts w:cs="Times New Roman" w:hAnsi="Times New Roman" w:eastAsia="Times New Roman" w:ascii="Times New Roman"/>
          <w:color w:val="7FA7DA"/>
          <w:spacing w:val="0"/>
          <w:w w:val="89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7FA7DA"/>
          <w:spacing w:val="0"/>
          <w:w w:val="82"/>
          <w:sz w:val="14"/>
          <w:szCs w:val="14"/>
        </w:rPr>
        <w:t>1)</w:t>
      </w:r>
      <w:r>
        <w:rPr>
          <w:rFonts w:cs="Times New Roman" w:hAnsi="Times New Roman" w:eastAsia="Times New Roman" w:ascii="Times New Roman"/>
          <w:color w:val="7FA7DA"/>
          <w:spacing w:val="0"/>
          <w:w w:val="100"/>
          <w:sz w:val="14"/>
          <w:szCs w:val="14"/>
        </w:rPr>
        <w:t>                  </w:t>
      </w:r>
      <w:r>
        <w:rPr>
          <w:rFonts w:cs="Times New Roman" w:hAnsi="Times New Roman" w:eastAsia="Times New Roman" w:ascii="Times New Roman"/>
          <w:color w:val="7FA7D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6998D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6998DA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X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                                                                         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998DA"/>
          <w:spacing w:val="0"/>
          <w:w w:val="114"/>
          <w:sz w:val="17"/>
          <w:szCs w:val="17"/>
        </w:rPr>
        <w:t>H</w:t>
      </w:r>
      <w:r>
        <w:rPr>
          <w:rFonts w:cs="Arial" w:hAnsi="Arial" w:eastAsia="Arial" w:ascii="Arial"/>
          <w:color w:val="6998DA"/>
          <w:spacing w:val="0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7FA7DA"/>
          <w:spacing w:val="0"/>
          <w:w w:val="114"/>
          <w:sz w:val="17"/>
          <w:szCs w:val="17"/>
        </w:rPr>
        <w:t>C</w:t>
      </w:r>
      <w:r>
        <w:rPr>
          <w:rFonts w:cs="Arial" w:hAnsi="Arial" w:eastAsia="Arial" w:ascii="Arial"/>
          <w:color w:val="6998DA"/>
          <w:spacing w:val="0"/>
          <w:w w:val="114"/>
          <w:sz w:val="17"/>
          <w:szCs w:val="17"/>
        </w:rPr>
        <w:t>I</w:t>
      </w:r>
      <w:r>
        <w:rPr>
          <w:rFonts w:cs="Arial" w:hAnsi="Arial" w:eastAsia="Arial" w:ascii="Arial"/>
          <w:color w:val="7FA7DA"/>
          <w:spacing w:val="0"/>
          <w:w w:val="114"/>
          <w:sz w:val="17"/>
          <w:szCs w:val="17"/>
        </w:rPr>
        <w:t>E</w:t>
      </w:r>
      <w:r>
        <w:rPr>
          <w:rFonts w:cs="Arial" w:hAnsi="Arial" w:eastAsia="Arial" w:ascii="Arial"/>
          <w:color w:val="7FA7DA"/>
          <w:spacing w:val="0"/>
          <w:w w:val="114"/>
          <w:sz w:val="17"/>
          <w:szCs w:val="17"/>
        </w:rPr>
        <w:t>N</w:t>
      </w:r>
      <w:r>
        <w:rPr>
          <w:rFonts w:cs="Arial" w:hAnsi="Arial" w:eastAsia="Arial" w:ascii="Arial"/>
          <w:color w:val="6998DA"/>
          <w:spacing w:val="0"/>
          <w:w w:val="114"/>
          <w:sz w:val="17"/>
          <w:szCs w:val="17"/>
        </w:rPr>
        <w:t>D</w:t>
      </w:r>
      <w:r>
        <w:rPr>
          <w:rFonts w:cs="Arial" w:hAnsi="Arial" w:eastAsia="Arial" w:ascii="Arial"/>
          <w:color w:val="6998DA"/>
          <w:spacing w:val="0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6998DA"/>
          <w:spacing w:val="0"/>
          <w:w w:val="114"/>
          <w:sz w:val="17"/>
          <w:szCs w:val="17"/>
        </w:rPr>
        <w:t> </w:t>
      </w:r>
      <w:r>
        <w:rPr>
          <w:rFonts w:cs="Arial" w:hAnsi="Arial" w:eastAsia="Arial" w:ascii="Arial"/>
          <w:color w:val="6998DA"/>
          <w:spacing w:val="43"/>
          <w:w w:val="114"/>
          <w:sz w:val="17"/>
          <w:szCs w:val="17"/>
        </w:rPr>
        <w:t> </w:t>
      </w:r>
      <w:r>
        <w:rPr>
          <w:rFonts w:cs="Arial" w:hAnsi="Arial" w:eastAsia="Arial" w:ascii="Arial"/>
          <w:color w:val="6998DA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6998DA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color w:val="6998DA"/>
          <w:spacing w:val="0"/>
          <w:w w:val="114"/>
          <w:sz w:val="17"/>
          <w:szCs w:val="17"/>
        </w:rPr>
        <w:t>B</w:t>
      </w:r>
      <w:r>
        <w:rPr>
          <w:rFonts w:cs="Arial" w:hAnsi="Arial" w:eastAsia="Arial" w:ascii="Arial"/>
          <w:color w:val="4880DA"/>
          <w:spacing w:val="0"/>
          <w:w w:val="116"/>
          <w:sz w:val="17"/>
          <w:szCs w:val="17"/>
        </w:rPr>
        <w:t>L</w:t>
      </w:r>
      <w:r>
        <w:rPr>
          <w:rFonts w:cs="Arial" w:hAnsi="Arial" w:eastAsia="Arial" w:ascii="Arial"/>
          <w:color w:val="4880DA"/>
          <w:spacing w:val="0"/>
          <w:w w:val="112"/>
          <w:sz w:val="17"/>
          <w:szCs w:val="17"/>
        </w:rPr>
        <w:t>I</w:t>
      </w:r>
      <w:r>
        <w:rPr>
          <w:rFonts w:cs="Arial" w:hAnsi="Arial" w:eastAsia="Arial" w:ascii="Arial"/>
          <w:color w:val="4880DA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4880DA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10"/>
          <w:szCs w:val="10"/>
        </w:rPr>
        <w:jc w:val="left"/>
        <w:spacing w:before="1" w:lineRule="exact" w:line="100"/>
      </w:pPr>
      <w:r>
        <w:rPr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both"/>
        <w:spacing w:lineRule="auto" w:line="196"/>
        <w:ind w:right="54" w:firstLine="5"/>
      </w:pPr>
      <w:r>
        <w:rPr>
          <w:rFonts w:cs="Arial" w:hAnsi="Arial" w:eastAsia="Arial" w:ascii="Arial"/>
          <w:color w:val="19191A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19191A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19191A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19191A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2C2B2E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19191A"/>
          <w:w w:val="122"/>
          <w:sz w:val="10"/>
          <w:szCs w:val="10"/>
        </w:rPr>
        <w:t>A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19191A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9191A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19191A"/>
          <w:w w:val="151"/>
          <w:sz w:val="10"/>
          <w:szCs w:val="10"/>
        </w:rPr>
        <w:t>YA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19191A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19191A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19191A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                                                                                                 </w:t>
      </w:r>
      <w:r>
        <w:rPr>
          <w:rFonts w:cs="Arial" w:hAnsi="Arial" w:eastAsia="Arial" w:ascii="Arial"/>
          <w:color w:val="19191A"/>
          <w:spacing w:val="28"/>
          <w:w w:val="108"/>
          <w:sz w:val="10"/>
          <w:szCs w:val="10"/>
        </w:rPr>
        <w:t> </w:t>
      </w:r>
      <w:r>
        <w:rPr>
          <w:rFonts w:cs="Segoe UI" w:hAnsi="Segoe UI" w:eastAsia="Segoe UI" w:ascii="Segoe UI"/>
          <w:color w:val="6998DA"/>
          <w:spacing w:val="0"/>
          <w:w w:val="66"/>
          <w:sz w:val="17"/>
          <w:szCs w:val="17"/>
        </w:rPr>
        <w:t>�</w:t>
      </w:r>
      <w:r>
        <w:rPr>
          <w:rFonts w:cs="Arial" w:hAnsi="Arial" w:eastAsia="Arial" w:ascii="Arial"/>
          <w:color w:val="6998DA"/>
          <w:spacing w:val="0"/>
          <w:w w:val="127"/>
          <w:sz w:val="17"/>
          <w:szCs w:val="17"/>
        </w:rPr>
        <w:t>S</w:t>
      </w:r>
      <w:r>
        <w:rPr>
          <w:rFonts w:cs="Arial" w:hAnsi="Arial" w:eastAsia="Arial" w:ascii="Arial"/>
          <w:color w:val="7FA7DA"/>
          <w:spacing w:val="0"/>
          <w:w w:val="129"/>
          <w:sz w:val="17"/>
          <w:szCs w:val="17"/>
        </w:rPr>
        <w:t>T</w:t>
      </w:r>
      <w:r>
        <w:rPr>
          <w:rFonts w:cs="Arial" w:hAnsi="Arial" w:eastAsia="Arial" w:ascii="Arial"/>
          <w:color w:val="7FA7DA"/>
          <w:spacing w:val="0"/>
          <w:w w:val="114"/>
          <w:sz w:val="17"/>
          <w:szCs w:val="17"/>
        </w:rPr>
        <w:t>E</w:t>
      </w:r>
      <w:r>
        <w:rPr>
          <w:rFonts w:cs="Arial" w:hAnsi="Arial" w:eastAsia="Arial" w:ascii="Arial"/>
          <w:color w:val="7FA7DA"/>
          <w:spacing w:val="0"/>
          <w:w w:val="114"/>
          <w:sz w:val="17"/>
          <w:szCs w:val="17"/>
        </w:rPr>
        <w:t>  </w:t>
      </w:r>
      <w:r>
        <w:rPr>
          <w:rFonts w:cs="Arial" w:hAnsi="Arial" w:eastAsia="Arial" w:ascii="Arial"/>
          <w:color w:val="7FA7DA"/>
          <w:spacing w:val="10"/>
          <w:w w:val="114"/>
          <w:sz w:val="17"/>
          <w:szCs w:val="17"/>
        </w:rPr>
        <w:t> </w:t>
      </w:r>
      <w:r>
        <w:rPr>
          <w:rFonts w:cs="Arial" w:hAnsi="Arial" w:eastAsia="Arial" w:ascii="Arial"/>
          <w:color w:val="6998DA"/>
          <w:spacing w:val="0"/>
          <w:w w:val="97"/>
          <w:sz w:val="17"/>
          <w:szCs w:val="17"/>
        </w:rPr>
        <w:t>D</w:t>
      </w:r>
      <w:r>
        <w:rPr>
          <w:rFonts w:cs="Arial" w:hAnsi="Arial" w:eastAsia="Arial" w:ascii="Arial"/>
          <w:color w:val="6998DA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6998DA"/>
          <w:spacing w:val="0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6998DA"/>
          <w:spacing w:val="0"/>
          <w:w w:val="121"/>
          <w:sz w:val="17"/>
          <w:szCs w:val="17"/>
        </w:rPr>
        <w:t>U</w:t>
      </w:r>
      <w:r>
        <w:rPr>
          <w:rFonts w:cs="Arial" w:hAnsi="Arial" w:eastAsia="Arial" w:ascii="Arial"/>
          <w:color w:val="6998DA"/>
          <w:spacing w:val="0"/>
          <w:w w:val="118"/>
          <w:sz w:val="17"/>
          <w:szCs w:val="17"/>
        </w:rPr>
        <w:t>M</w:t>
      </w:r>
      <w:r>
        <w:rPr>
          <w:rFonts w:cs="Arial" w:hAnsi="Arial" w:eastAsia="Arial" w:ascii="Arial"/>
          <w:color w:val="6998DA"/>
          <w:spacing w:val="0"/>
          <w:w w:val="122"/>
          <w:sz w:val="17"/>
          <w:szCs w:val="17"/>
        </w:rPr>
        <w:t>E</w:t>
      </w:r>
      <w:r>
        <w:rPr>
          <w:rFonts w:cs="Arial" w:hAnsi="Arial" w:eastAsia="Arial" w:ascii="Arial"/>
          <w:color w:val="4880DA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4880DA"/>
          <w:spacing w:val="0"/>
          <w:w w:val="134"/>
          <w:sz w:val="17"/>
          <w:szCs w:val="17"/>
        </w:rPr>
        <w:t>T</w:t>
      </w:r>
      <w:r>
        <w:rPr>
          <w:rFonts w:cs="Arial" w:hAnsi="Arial" w:eastAsia="Arial" w:ascii="Arial"/>
          <w:color w:val="4880DA"/>
          <w:spacing w:val="0"/>
          <w:w w:val="108"/>
          <w:sz w:val="17"/>
          <w:szCs w:val="17"/>
        </w:rPr>
        <w:t>O</w:t>
      </w:r>
      <w:r>
        <w:rPr>
          <w:rFonts w:cs="Arial" w:hAnsi="Arial" w:eastAsia="Arial" w:ascii="Arial"/>
          <w:color w:val="4880DA"/>
          <w:spacing w:val="0"/>
          <w:w w:val="108"/>
          <w:sz w:val="17"/>
          <w:szCs w:val="17"/>
        </w:rPr>
        <w:t> 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51"/>
          <w:sz w:val="10"/>
          <w:szCs w:val="10"/>
        </w:rPr>
        <w:t>1</w:t>
      </w:r>
      <w:r>
        <w:rPr>
          <w:rFonts w:cs="Arial" w:hAnsi="Arial" w:eastAsia="Arial" w:ascii="Arial"/>
          <w:color w:val="19191A"/>
          <w:spacing w:val="0"/>
          <w:w w:val="153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51"/>
          <w:sz w:val="10"/>
          <w:szCs w:val="10"/>
        </w:rPr>
        <w:t>1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22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43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51"/>
          <w:sz w:val="10"/>
          <w:szCs w:val="10"/>
        </w:rPr>
        <w:t>1</w:t>
      </w:r>
      <w:r>
        <w:rPr>
          <w:rFonts w:cs="Arial" w:hAnsi="Arial" w:eastAsia="Arial" w:ascii="Arial"/>
          <w:color w:val="19191A"/>
          <w:spacing w:val="0"/>
          <w:w w:val="155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43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19191A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998DA"/>
          <w:spacing w:val="0"/>
          <w:w w:val="230"/>
          <w:sz w:val="10"/>
          <w:szCs w:val="10"/>
        </w:rPr>
        <w:t>r</w:t>
      </w:r>
      <w:r>
        <w:rPr>
          <w:rFonts w:cs="Arial" w:hAnsi="Arial" w:eastAsia="Arial" w:ascii="Arial"/>
          <w:color w:val="6998DA"/>
          <w:spacing w:val="-25"/>
          <w:w w:val="230"/>
          <w:sz w:val="10"/>
          <w:szCs w:val="10"/>
        </w:rPr>
        <w:t> </w:t>
      </w:r>
      <w:r>
        <w:rPr>
          <w:rFonts w:cs="Arial" w:hAnsi="Arial" w:eastAsia="Arial" w:ascii="Arial"/>
          <w:color w:val="6998DA"/>
          <w:spacing w:val="0"/>
          <w:w w:val="101"/>
          <w:sz w:val="17"/>
          <w:szCs w:val="17"/>
        </w:rPr>
        <w:t>O</w:t>
      </w:r>
      <w:r>
        <w:rPr>
          <w:rFonts w:cs="Arial" w:hAnsi="Arial" w:eastAsia="Arial" w:ascii="Arial"/>
          <w:color w:val="7FA7DA"/>
          <w:spacing w:val="0"/>
          <w:w w:val="113"/>
          <w:sz w:val="17"/>
          <w:szCs w:val="17"/>
        </w:rPr>
        <w:t>R</w:t>
      </w:r>
      <w:r>
        <w:rPr>
          <w:rFonts w:cs="Arial" w:hAnsi="Arial" w:eastAsia="Arial" w:ascii="Arial"/>
          <w:color w:val="7FA7DA"/>
          <w:spacing w:val="0"/>
          <w:w w:val="115"/>
          <w:sz w:val="17"/>
          <w:szCs w:val="17"/>
        </w:rPr>
        <w:t>M</w:t>
      </w:r>
      <w:r>
        <w:rPr>
          <w:rFonts w:cs="Arial" w:hAnsi="Arial" w:eastAsia="Arial" w:ascii="Arial"/>
          <w:color w:val="7492B6"/>
          <w:spacing w:val="0"/>
          <w:w w:val="61"/>
          <w:sz w:val="17"/>
          <w:szCs w:val="17"/>
        </w:rPr>
        <w:t>.</w:t>
      </w:r>
      <w:r>
        <w:rPr>
          <w:rFonts w:cs="Arial" w:hAnsi="Arial" w:eastAsia="Arial" w:ascii="Arial"/>
          <w:color w:val="6998DA"/>
          <w:spacing w:val="0"/>
          <w:w w:val="93"/>
          <w:sz w:val="17"/>
          <w:szCs w:val="17"/>
        </w:rPr>
        <w:t>A</w:t>
      </w:r>
      <w:r>
        <w:rPr>
          <w:rFonts w:cs="Arial" w:hAnsi="Arial" w:eastAsia="Arial" w:ascii="Arial"/>
          <w:color w:val="6998DA"/>
          <w:spacing w:val="1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998DA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6998DA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6998DA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6998DA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6998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998DA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998DA"/>
          <w:spacing w:val="2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880DA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4880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4880DA"/>
          <w:spacing w:val="4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880DA"/>
          <w:spacing w:val="0"/>
          <w:w w:val="108"/>
          <w:sz w:val="17"/>
          <w:szCs w:val="17"/>
        </w:rPr>
        <w:t>LA</w:t>
      </w:r>
      <w:r>
        <w:rPr>
          <w:rFonts w:cs="Arial" w:hAnsi="Arial" w:eastAsia="Arial" w:ascii="Arial"/>
          <w:color w:val="4880DA"/>
          <w:spacing w:val="0"/>
          <w:w w:val="108"/>
          <w:sz w:val="17"/>
          <w:szCs w:val="17"/>
        </w:rPr>
        <w:t> 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43"/>
          <w:sz w:val="10"/>
          <w:szCs w:val="10"/>
        </w:rPr>
        <w:t>1</w:t>
      </w:r>
      <w:r>
        <w:rPr>
          <w:rFonts w:cs="Arial" w:hAnsi="Arial" w:eastAsia="Arial" w:ascii="Arial"/>
          <w:color w:val="403E41"/>
          <w:spacing w:val="0"/>
          <w:w w:val="153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51"/>
          <w:sz w:val="10"/>
          <w:szCs w:val="10"/>
        </w:rPr>
        <w:t>1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2C2B2E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34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51"/>
          <w:sz w:val="10"/>
          <w:szCs w:val="10"/>
        </w:rPr>
        <w:t>1</w:t>
      </w:r>
      <w:r>
        <w:rPr>
          <w:rFonts w:cs="Arial" w:hAnsi="Arial" w:eastAsia="Arial" w:ascii="Arial"/>
          <w:color w:val="403E41"/>
          <w:spacing w:val="0"/>
          <w:w w:val="155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43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78"/>
          <w:sz w:val="10"/>
          <w:szCs w:val="10"/>
        </w:rPr>
        <w:t>F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F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34"/>
          <w:sz w:val="10"/>
          <w:szCs w:val="10"/>
        </w:rPr>
        <w:t>1</w:t>
      </w:r>
      <w:r>
        <w:rPr>
          <w:rFonts w:cs="Arial" w:hAnsi="Arial" w:eastAsia="Arial" w:ascii="Arial"/>
          <w:color w:val="403E41"/>
          <w:spacing w:val="0"/>
          <w:w w:val="143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24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29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51"/>
          <w:sz w:val="10"/>
          <w:szCs w:val="10"/>
        </w:rPr>
        <w:t>1</w:t>
      </w:r>
      <w:r>
        <w:rPr>
          <w:rFonts w:cs="Arial" w:hAnsi="Arial" w:eastAsia="Arial" w:ascii="Arial"/>
          <w:color w:val="403E41"/>
          <w:spacing w:val="0"/>
          <w:w w:val="153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51"/>
          <w:sz w:val="10"/>
          <w:szCs w:val="10"/>
        </w:rPr>
        <w:t>1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43"/>
          <w:sz w:val="10"/>
          <w:szCs w:val="10"/>
        </w:rPr>
        <w:t>1</w:t>
      </w:r>
      <w:r>
        <w:rPr>
          <w:rFonts w:cs="Arial" w:hAnsi="Arial" w:eastAsia="Arial" w:ascii="Arial"/>
          <w:color w:val="403E41"/>
          <w:spacing w:val="0"/>
          <w:w w:val="155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34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              </w:t>
      </w:r>
      <w:r>
        <w:rPr>
          <w:rFonts w:cs="Arial" w:hAnsi="Arial" w:eastAsia="Arial" w:ascii="Arial"/>
          <w:color w:val="403E41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998DA"/>
          <w:spacing w:val="0"/>
          <w:w w:val="100"/>
          <w:sz w:val="21"/>
          <w:szCs w:val="21"/>
        </w:rPr>
        <w:t>e</w:t>
      </w:r>
      <w:r>
        <w:rPr>
          <w:rFonts w:cs="Arial" w:hAnsi="Arial" w:eastAsia="Arial" w:ascii="Arial"/>
          <w:color w:val="6998DA"/>
          <w:spacing w:val="-8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7FA7DA"/>
          <w:spacing w:val="0"/>
          <w:w w:val="100"/>
          <w:sz w:val="21"/>
          <w:szCs w:val="21"/>
        </w:rPr>
        <w:t>u</w:t>
      </w:r>
      <w:r>
        <w:rPr>
          <w:rFonts w:cs="Arial" w:hAnsi="Arial" w:eastAsia="Arial" w:ascii="Arial"/>
          <w:color w:val="7FA7DA"/>
          <w:spacing w:val="-12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6998DA"/>
          <w:spacing w:val="0"/>
          <w:w w:val="88"/>
          <w:sz w:val="17"/>
          <w:szCs w:val="17"/>
        </w:rPr>
        <w:t>E</w:t>
      </w:r>
      <w:r>
        <w:rPr>
          <w:rFonts w:cs="Arial" w:hAnsi="Arial" w:eastAsia="Arial" w:ascii="Arial"/>
          <w:color w:val="6998DA"/>
          <w:spacing w:val="0"/>
          <w:w w:val="132"/>
          <w:sz w:val="17"/>
          <w:szCs w:val="17"/>
        </w:rPr>
        <w:t>N</w:t>
      </w:r>
      <w:r>
        <w:rPr>
          <w:rFonts w:cs="Arial" w:hAnsi="Arial" w:eastAsia="Arial" w:ascii="Arial"/>
          <w:color w:val="6998DA"/>
          <w:spacing w:val="-4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998DA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6998DA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6998DA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6998DA"/>
          <w:spacing w:val="44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880DA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4880DA"/>
          <w:spacing w:val="0"/>
          <w:w w:val="167"/>
          <w:sz w:val="17"/>
          <w:szCs w:val="17"/>
        </w:rPr>
        <w:t>u</w:t>
      </w:r>
      <w:r>
        <w:rPr>
          <w:rFonts w:cs="Arial" w:hAnsi="Arial" w:eastAsia="Arial" w:ascii="Arial"/>
          <w:color w:val="4880DA"/>
          <w:spacing w:val="0"/>
          <w:w w:val="180"/>
          <w:sz w:val="17"/>
          <w:szCs w:val="17"/>
        </w:rPr>
        <w:t>s</w:t>
      </w:r>
      <w:r>
        <w:rPr>
          <w:rFonts w:cs="Arial" w:hAnsi="Arial" w:eastAsia="Arial" w:ascii="Arial"/>
          <w:color w:val="4880DA"/>
          <w:spacing w:val="-9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880DA"/>
          <w:spacing w:val="0"/>
          <w:w w:val="100"/>
          <w:sz w:val="17"/>
          <w:szCs w:val="17"/>
        </w:rPr>
        <w:t>L</w:t>
      </w:r>
      <w:r>
        <w:rPr>
          <w:rFonts w:cs="Arial" w:hAnsi="Arial" w:eastAsia="Arial" w:ascii="Arial"/>
          <w:color w:val="4880DA"/>
          <w:spacing w:val="-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880DA"/>
          <w:spacing w:val="0"/>
          <w:w w:val="50"/>
          <w:position w:val="-5"/>
          <w:sz w:val="17"/>
          <w:szCs w:val="17"/>
        </w:rPr>
        <w:t>I</w:t>
      </w:r>
      <w:r>
        <w:rPr>
          <w:rFonts w:cs="Arial" w:hAnsi="Arial" w:eastAsia="Arial" w:ascii="Arial"/>
          <w:color w:val="4880DA"/>
          <w:spacing w:val="0"/>
          <w:w w:val="50"/>
          <w:position w:val="-5"/>
          <w:sz w:val="17"/>
          <w:szCs w:val="17"/>
        </w:rPr>
        <w:t> </w:t>
      </w:r>
      <w:r>
        <w:rPr>
          <w:rFonts w:cs="Arial" w:hAnsi="Arial" w:eastAsia="Arial" w:ascii="Arial"/>
          <w:color w:val="4880DA"/>
          <w:spacing w:val="1"/>
          <w:w w:val="50"/>
          <w:position w:val="-5"/>
          <w:sz w:val="17"/>
          <w:szCs w:val="17"/>
        </w:rPr>
        <w:t> </w:t>
      </w:r>
      <w:r>
        <w:rPr>
          <w:rFonts w:cs="Arial" w:hAnsi="Arial" w:eastAsia="Arial" w:ascii="Arial"/>
          <w:color w:val="4880DA"/>
          <w:spacing w:val="0"/>
          <w:w w:val="97"/>
          <w:position w:val="0"/>
          <w:sz w:val="17"/>
          <w:szCs w:val="17"/>
        </w:rPr>
        <w:t>C</w:t>
      </w:r>
      <w:r>
        <w:rPr>
          <w:rFonts w:cs="Arial" w:hAnsi="Arial" w:eastAsia="Arial" w:ascii="Arial"/>
          <w:color w:val="4880DA"/>
          <w:spacing w:val="0"/>
          <w:w w:val="135"/>
          <w:position w:val="0"/>
          <w:sz w:val="17"/>
          <w:szCs w:val="17"/>
        </w:rPr>
        <w:t>A</w:t>
      </w:r>
      <w:r>
        <w:rPr>
          <w:rFonts w:cs="Arial" w:hAnsi="Arial" w:eastAsia="Arial" w:ascii="Arial"/>
          <w:color w:val="4880DA"/>
          <w:spacing w:val="0"/>
          <w:w w:val="135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0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00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11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9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86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7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69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15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8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86"/>
          <w:position w:val="0"/>
          <w:sz w:val="10"/>
          <w:szCs w:val="10"/>
        </w:rPr>
        <w:t>F</w:t>
      </w:r>
      <w:r>
        <w:rPr>
          <w:rFonts w:cs="Arial" w:hAnsi="Arial" w:eastAsia="Arial" w:ascii="Arial"/>
          <w:color w:val="2C2B2E"/>
          <w:spacing w:val="0"/>
          <w:w w:val="100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position w:val="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8"/>
          <w:position w:val="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position w:val="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15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2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69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8"/>
          <w:position w:val="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15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2"/>
          <w:position w:val="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93"/>
          <w:position w:val="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6"/>
          <w:position w:val="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3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position w:val="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5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535356"/>
          <w:spacing w:val="0"/>
          <w:w w:val="86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</w:pPr>
      <w:r>
        <w:rPr>
          <w:rFonts w:cs="Arial" w:hAnsi="Arial" w:eastAsia="Arial" w:ascii="Arial"/>
          <w:color w:val="19191A"/>
          <w:sz w:val="10"/>
          <w:szCs w:val="10"/>
        </w:rPr>
        <w:t>AP</w:t>
      </w:r>
      <w:r>
        <w:rPr>
          <w:rFonts w:cs="Arial" w:hAnsi="Arial" w:eastAsia="Arial" w:ascii="Arial"/>
          <w:color w:val="19191A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19191A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19191A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9191A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00000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3" w:lineRule="auto" w:line="330"/>
        <w:ind w:right="2660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2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8"/>
          <w:sz w:val="10"/>
          <w:szCs w:val="10"/>
        </w:rPr>
        <w:t>F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VA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2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4"/>
          <w:szCs w:val="14"/>
        </w:rPr>
        <w:jc w:val="left"/>
        <w:spacing w:before="10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</w:pPr>
      <w:r>
        <w:rPr>
          <w:rFonts w:cs="Arial" w:hAnsi="Arial" w:eastAsia="Arial" w:ascii="Arial"/>
          <w:color w:val="19191A"/>
          <w:w w:val="93"/>
          <w:sz w:val="10"/>
          <w:szCs w:val="10"/>
        </w:rPr>
        <w:t>C</w:t>
      </w:r>
      <w:r>
        <w:rPr>
          <w:rFonts w:cs="Arial" w:hAnsi="Arial" w:eastAsia="Arial" w:ascii="Arial"/>
          <w:color w:val="19191A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2C2B2E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2C2B2E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9191A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9191A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8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7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3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ZA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3E41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8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320"/>
        <w:ind w:left="5" w:right="3236"/>
      </w:pPr>
      <w:r>
        <w:rPr>
          <w:rFonts w:cs="Arial" w:hAnsi="Arial" w:eastAsia="Arial" w:ascii="Arial"/>
          <w:color w:val="19191A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2C2B2E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19191A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ESE</w:t>
      </w:r>
      <w:r>
        <w:rPr>
          <w:rFonts w:cs="Arial" w:hAnsi="Arial" w:eastAsia="Arial" w:ascii="Arial"/>
          <w:color w:val="19191A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w w:val="103"/>
          <w:sz w:val="10"/>
          <w:szCs w:val="10"/>
        </w:rPr>
        <w:t>,</w:t>
      </w:r>
      <w:r>
        <w:rPr>
          <w:rFonts w:cs="Arial" w:hAnsi="Arial" w:eastAsia="Arial" w:ascii="Arial"/>
          <w:color w:val="535356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MI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19191A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Ú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B</w:t>
      </w:r>
      <w:r>
        <w:rPr>
          <w:rFonts w:cs="Arial" w:hAnsi="Arial" w:eastAsia="Arial" w:ascii="Arial"/>
          <w:color w:val="19191A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ESE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Ú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B</w:t>
      </w:r>
      <w:r>
        <w:rPr>
          <w:rFonts w:cs="Arial" w:hAnsi="Arial" w:eastAsia="Arial" w:ascii="Arial"/>
          <w:color w:val="19191A"/>
          <w:spacing w:val="0"/>
          <w:w w:val="120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6" w:lineRule="auto" w:line="340"/>
        <w:ind w:left="5" w:right="4426"/>
      </w:pPr>
      <w:r>
        <w:rPr>
          <w:rFonts w:cs="Arial" w:hAnsi="Arial" w:eastAsia="Arial" w:ascii="Arial"/>
          <w:color w:val="403E41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2C2B2E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403E41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Ú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20"/>
          <w:sz w:val="10"/>
          <w:szCs w:val="10"/>
        </w:rPr>
        <w:t>L</w:t>
      </w:r>
      <w:r>
        <w:rPr>
          <w:rFonts w:cs="Arial" w:hAnsi="Arial" w:eastAsia="Arial" w:ascii="Arial"/>
          <w:color w:val="2C2B2E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Ú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X</w:t>
      </w:r>
      <w:r>
        <w:rPr>
          <w:rFonts w:cs="Arial" w:hAnsi="Arial" w:eastAsia="Arial" w:ascii="Arial"/>
          <w:color w:val="403E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340"/>
        <w:ind w:left="5" w:right="4359"/>
      </w:pP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19191A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Ú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B</w:t>
      </w:r>
      <w:r>
        <w:rPr>
          <w:rFonts w:cs="Arial" w:hAnsi="Arial" w:eastAsia="Arial" w:ascii="Arial"/>
          <w:color w:val="19191A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Ú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Ú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X</w:t>
      </w:r>
      <w:r>
        <w:rPr>
          <w:rFonts w:cs="Arial" w:hAnsi="Arial" w:eastAsia="Arial" w:ascii="Arial"/>
          <w:color w:val="403E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5"/>
      </w:pP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Ú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B</w:t>
      </w:r>
      <w:r>
        <w:rPr>
          <w:rFonts w:cs="Arial" w:hAnsi="Arial" w:eastAsia="Arial" w:ascii="Arial"/>
          <w:color w:val="2C2B2E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8" w:lineRule="auto" w:line="330"/>
        <w:ind w:left="10" w:right="4579" w:hanging="5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Ú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LA</w:t>
      </w:r>
      <w:r>
        <w:rPr>
          <w:rFonts w:cs="Arial" w:hAnsi="Arial" w:eastAsia="Arial" w:ascii="Arial"/>
          <w:color w:val="535356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535356"/>
          <w:spacing w:val="0"/>
          <w:w w:val="93"/>
          <w:sz w:val="10"/>
          <w:szCs w:val="10"/>
        </w:rPr>
        <w:t>Ú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20"/>
          <w:sz w:val="10"/>
          <w:szCs w:val="10"/>
        </w:rPr>
        <w:t>L</w:t>
      </w:r>
      <w:r>
        <w:rPr>
          <w:rFonts w:cs="Arial" w:hAnsi="Arial" w:eastAsia="Arial" w:ascii="Arial"/>
          <w:color w:val="535356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535356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535356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E</w:t>
      </w:r>
      <w:r>
        <w:rPr>
          <w:rFonts w:cs="Arial" w:hAnsi="Arial" w:eastAsia="Arial" w:ascii="Arial"/>
          <w:color w:val="535356"/>
          <w:spacing w:val="0"/>
          <w:w w:val="108"/>
          <w:sz w:val="10"/>
          <w:szCs w:val="10"/>
        </w:rPr>
        <w:t>X</w:t>
      </w:r>
      <w:r>
        <w:rPr>
          <w:rFonts w:cs="Arial" w:hAnsi="Arial" w:eastAsia="Arial" w:ascii="Arial"/>
          <w:color w:val="403E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RN</w:t>
      </w:r>
      <w:r>
        <w:rPr>
          <w:rFonts w:cs="Arial" w:hAnsi="Arial" w:eastAsia="Arial" w:ascii="Arial"/>
          <w:color w:val="535356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330"/>
        <w:ind w:left="10" w:right="5352"/>
      </w:pP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93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BE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6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93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535356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R</w:t>
      </w:r>
      <w:r>
        <w:rPr>
          <w:rFonts w:cs="Arial" w:hAnsi="Arial" w:eastAsia="Arial" w:ascii="Arial"/>
          <w:color w:val="535356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10"/>
      </w:pP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AP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FI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93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8"/>
        <w:ind w:left="10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D</w:t>
      </w:r>
      <w:r>
        <w:rPr>
          <w:rFonts w:cs="Arial" w:hAnsi="Arial" w:eastAsia="Arial" w:ascii="Arial"/>
          <w:color w:val="535356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3"/>
        <w:ind w:left="10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AH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403E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2C2B2E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F</w:t>
      </w:r>
      <w:r>
        <w:rPr>
          <w:rFonts w:cs="Arial" w:hAnsi="Arial" w:eastAsia="Arial" w:ascii="Arial"/>
          <w:color w:val="403E41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NC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10"/>
      </w:pP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19191A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É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X</w:t>
      </w:r>
      <w:r>
        <w:rPr>
          <w:rFonts w:cs="Arial" w:hAnsi="Arial" w:eastAsia="Arial" w:ascii="Arial"/>
          <w:color w:val="19191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8" w:lineRule="auto" w:line="320"/>
        <w:ind w:left="14" w:right="2161"/>
      </w:pP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S</w:t>
      </w:r>
      <w:r>
        <w:rPr>
          <w:rFonts w:cs="Arial" w:hAnsi="Arial" w:eastAsia="Arial" w:ascii="Arial"/>
          <w:color w:val="69696C"/>
          <w:spacing w:val="0"/>
          <w:w w:val="103"/>
          <w:sz w:val="10"/>
          <w:szCs w:val="10"/>
        </w:rPr>
        <w:t>,</w:t>
      </w:r>
      <w:r>
        <w:rPr>
          <w:rFonts w:cs="Arial" w:hAnsi="Arial" w:eastAsia="Arial" w:ascii="Arial"/>
          <w:color w:val="69696C"/>
          <w:spacing w:val="18"/>
          <w:w w:val="103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403E41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BS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23"/>
          <w:w w:val="103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19191A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93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19191A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0"/>
          <w:sz w:val="10"/>
          <w:szCs w:val="10"/>
        </w:rPr>
        <w:t>Z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É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CU</w:t>
      </w:r>
      <w:r>
        <w:rPr>
          <w:rFonts w:cs="Arial" w:hAnsi="Arial" w:eastAsia="Arial" w:ascii="Arial"/>
          <w:color w:val="403E41"/>
          <w:spacing w:val="0"/>
          <w:w w:val="109"/>
          <w:sz w:val="10"/>
          <w:szCs w:val="10"/>
        </w:rPr>
        <w:t>LA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 w:lineRule="auto" w:line="320"/>
        <w:ind w:left="14" w:right="2991"/>
      </w:pP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É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2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EP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BI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403E41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535356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EB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 w:lineRule="auto" w:line="330"/>
        <w:ind w:left="10" w:right="4546" w:firstLine="5"/>
      </w:pPr>
      <w:r>
        <w:rPr>
          <w:rFonts w:cs="Arial" w:hAnsi="Arial" w:eastAsia="Arial" w:ascii="Arial"/>
          <w:color w:val="403E41"/>
          <w:w w:val="79"/>
          <w:sz w:val="10"/>
          <w:szCs w:val="10"/>
        </w:rPr>
        <w:t>D</w:t>
      </w:r>
      <w:r>
        <w:rPr>
          <w:rFonts w:cs="Arial" w:hAnsi="Arial" w:eastAsia="Arial" w:ascii="Arial"/>
          <w:color w:val="403E41"/>
          <w:w w:val="108"/>
          <w:sz w:val="10"/>
          <w:szCs w:val="10"/>
        </w:rPr>
        <w:t>EP</w:t>
      </w:r>
      <w:r>
        <w:rPr>
          <w:rFonts w:cs="Arial" w:hAnsi="Arial" w:eastAsia="Arial" w:ascii="Arial"/>
          <w:color w:val="403E41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2C2B2E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535356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03E41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w w:val="117"/>
          <w:sz w:val="10"/>
          <w:szCs w:val="10"/>
        </w:rPr>
        <w:t>Ó</w:t>
      </w:r>
      <w:r>
        <w:rPr>
          <w:rFonts w:cs="Arial" w:hAnsi="Arial" w:eastAsia="Arial" w:ascii="Arial"/>
          <w:color w:val="403E41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403E4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F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RU</w:t>
      </w:r>
      <w:r>
        <w:rPr>
          <w:rFonts w:cs="Arial" w:hAnsi="Arial" w:eastAsia="Arial" w:ascii="Arial"/>
          <w:color w:val="535356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403E41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2"/>
          <w:sz w:val="10"/>
          <w:szCs w:val="10"/>
        </w:rPr>
        <w:t>M</w:t>
      </w:r>
      <w:r>
        <w:rPr>
          <w:rFonts w:cs="Arial" w:hAnsi="Arial" w:eastAsia="Arial" w:ascii="Arial"/>
          <w:color w:val="535356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535356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B</w:t>
      </w:r>
      <w:r>
        <w:rPr>
          <w:rFonts w:cs="Arial" w:hAnsi="Arial" w:eastAsia="Arial" w:ascii="Arial"/>
          <w:color w:val="535356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535356"/>
          <w:spacing w:val="0"/>
          <w:w w:val="104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98"/>
          <w:sz w:val="10"/>
          <w:szCs w:val="10"/>
        </w:rPr>
        <w:t>G</w:t>
      </w:r>
      <w:r>
        <w:rPr>
          <w:rFonts w:cs="Arial" w:hAnsi="Arial" w:eastAsia="Arial" w:ascii="Arial"/>
          <w:color w:val="535356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Z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98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100"/>
        <w:ind w:left="10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É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69696C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69696C"/>
          <w:spacing w:val="1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BS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535356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8"/>
        <w:ind w:left="14"/>
      </w:pPr>
      <w:r>
        <w:rPr>
          <w:rFonts w:cs="Arial" w:hAnsi="Arial" w:eastAsia="Arial" w:ascii="Arial"/>
          <w:color w:val="19191A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19191A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19191A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9191A"/>
          <w:w w:val="93"/>
          <w:sz w:val="10"/>
          <w:szCs w:val="10"/>
        </w:rPr>
        <w:t>V</w:t>
      </w:r>
      <w:r>
        <w:rPr>
          <w:rFonts w:cs="Arial" w:hAnsi="Arial" w:eastAsia="Arial" w:ascii="Arial"/>
          <w:color w:val="19191A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2C2B2E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2C2B2E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9191A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00000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3" w:lineRule="auto" w:line="330"/>
        <w:ind w:left="14" w:right="4483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1"/>
          <w:sz w:val="10"/>
          <w:szCs w:val="10"/>
        </w:rPr>
        <w:t>AZ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1"/>
          <w:sz w:val="10"/>
          <w:szCs w:val="10"/>
        </w:rPr>
        <w:t>AZ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14"/>
      </w:pP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UC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38" w:lineRule="auto" w:line="330"/>
        <w:ind w:left="14" w:right="3529"/>
      </w:pPr>
      <w:r>
        <w:rPr>
          <w:rFonts w:cs="Arial" w:hAnsi="Arial" w:eastAsia="Arial" w:ascii="Arial"/>
          <w:color w:val="403E41"/>
          <w:w w:val="79"/>
          <w:sz w:val="10"/>
          <w:szCs w:val="10"/>
        </w:rPr>
        <w:t>D</w:t>
      </w:r>
      <w:r>
        <w:rPr>
          <w:rFonts w:cs="Arial" w:hAnsi="Arial" w:eastAsia="Arial" w:ascii="Arial"/>
          <w:color w:val="403E41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403E41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403E41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403E41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w w:val="111"/>
          <w:sz w:val="10"/>
          <w:szCs w:val="10"/>
        </w:rPr>
        <w:t>Ó</w:t>
      </w:r>
      <w:r>
        <w:rPr>
          <w:rFonts w:cs="Arial" w:hAnsi="Arial" w:eastAsia="Arial" w:ascii="Arial"/>
          <w:color w:val="403E41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7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Í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V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97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Ó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VE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Í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94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M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2C2B2E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93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6"/>
        <w:ind w:left="14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2C2B2E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7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Í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AS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1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93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7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3" w:lineRule="auto" w:line="330"/>
        <w:ind w:left="14" w:right="1360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9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,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DU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CC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79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97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Ó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É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535356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9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330"/>
        <w:ind w:left="10" w:right="1614"/>
      </w:pP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0"/>
          <w:w w:val="102"/>
          <w:sz w:val="10"/>
          <w:szCs w:val="10"/>
        </w:rPr>
        <w:t>F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NC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22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É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98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B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F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535356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É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535356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35356"/>
          <w:spacing w:val="0"/>
          <w:w w:val="79"/>
          <w:sz w:val="10"/>
          <w:szCs w:val="10"/>
        </w:rPr>
        <w:t>U</w:t>
      </w:r>
      <w:r>
        <w:rPr>
          <w:rFonts w:cs="Arial" w:hAnsi="Arial" w:eastAsia="Arial" w:ascii="Arial"/>
          <w:color w:val="535356"/>
          <w:spacing w:val="22"/>
          <w:w w:val="79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2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330"/>
        <w:ind w:left="10" w:right="4239"/>
      </w:pP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2C2B2E"/>
          <w:spacing w:val="0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2C2B2E"/>
          <w:spacing w:val="0"/>
          <w:w w:val="110"/>
          <w:sz w:val="10"/>
          <w:szCs w:val="10"/>
        </w:rPr>
        <w:t>F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9191A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19191A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93"/>
          <w:sz w:val="10"/>
          <w:szCs w:val="10"/>
        </w:rPr>
        <w:t>V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9191A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19191A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C2B2E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51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F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535356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4"/>
          <w:szCs w:val="14"/>
        </w:rPr>
        <w:jc w:val="left"/>
        <w:spacing w:before="10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10"/>
      </w:pP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9191A"/>
          <w:spacing w:val="0"/>
          <w:w w:val="92"/>
          <w:sz w:val="10"/>
          <w:szCs w:val="10"/>
        </w:rPr>
        <w:t>G</w:t>
      </w:r>
      <w:r>
        <w:rPr>
          <w:rFonts w:cs="Arial" w:hAnsi="Arial" w:eastAsia="Arial" w:ascii="Arial"/>
          <w:color w:val="19191A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9191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19191A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9191A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3" w:lineRule="auto" w:line="330"/>
        <w:ind w:left="14" w:right="4766" w:hanging="5"/>
      </w:pP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C2B2E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J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É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RD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03E41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C2B2E"/>
          <w:spacing w:val="0"/>
          <w:w w:val="79"/>
          <w:sz w:val="10"/>
          <w:szCs w:val="10"/>
        </w:rPr>
        <w:t>R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E</w:t>
      </w:r>
      <w:r>
        <w:rPr>
          <w:rFonts w:cs="Arial" w:hAnsi="Arial" w:eastAsia="Arial" w:ascii="Arial"/>
          <w:color w:val="403E41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03E41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SA</w:t>
      </w:r>
      <w:r>
        <w:rPr>
          <w:rFonts w:cs="Arial" w:hAnsi="Arial" w:eastAsia="Arial" w:ascii="Arial"/>
          <w:color w:val="403E41"/>
          <w:spacing w:val="0"/>
          <w:w w:val="93"/>
          <w:sz w:val="10"/>
          <w:szCs w:val="10"/>
        </w:rPr>
        <w:t>B</w:t>
      </w:r>
      <w:r>
        <w:rPr>
          <w:rFonts w:cs="Arial" w:hAnsi="Arial" w:eastAsia="Arial" w:ascii="Arial"/>
          <w:color w:val="2C2B2E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20"/>
          <w:sz w:val="10"/>
          <w:szCs w:val="10"/>
        </w:rPr>
        <w:t>L</w:t>
      </w:r>
      <w:r>
        <w:rPr>
          <w:rFonts w:cs="Arial" w:hAnsi="Arial" w:eastAsia="Arial" w:ascii="Arial"/>
          <w:color w:val="403E41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403E41"/>
          <w:spacing w:val="0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03E41"/>
          <w:spacing w:val="0"/>
          <w:w w:val="99"/>
          <w:sz w:val="10"/>
          <w:szCs w:val="10"/>
        </w:rPr>
        <w:t>D</w:t>
      </w:r>
      <w:r>
        <w:rPr>
          <w:rFonts w:cs="Arial" w:hAnsi="Arial" w:eastAsia="Arial" w:ascii="Arial"/>
          <w:color w:val="403E41"/>
          <w:spacing w:val="0"/>
          <w:w w:val="108"/>
          <w:sz w:val="10"/>
          <w:szCs w:val="10"/>
        </w:rPr>
        <w:t>ES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br w:type="column"/>
      </w: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3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3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C2B2E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3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403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position w:val="1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position w:val="1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C2B2E"/>
          <w:spacing w:val="18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position w:val="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3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C2B2E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3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3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398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C2B2E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C2B2E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398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C2B2E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"/>
        <w:ind w:left="39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398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C2B2E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"/>
        <w:ind w:left="39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ind w:left="-31" w:right="160"/>
      </w:pPr>
      <w:r>
        <w:rPr>
          <w:rFonts w:cs="Times New Roman" w:hAnsi="Times New Roman" w:eastAsia="Times New Roman" w:ascii="Times New Roman"/>
          <w:color w:val="19191A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84</w:t>
      </w:r>
      <w:r>
        <w:rPr>
          <w:rFonts w:cs="Times New Roman" w:hAnsi="Times New Roman" w:eastAsia="Times New Roman" w:ascii="Times New Roman"/>
          <w:color w:val="2C2B2E"/>
          <w:w w:val="11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C2B2E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19191A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10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19191A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19191A"/>
          <w:w w:val="100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19191A"/>
          <w:spacing w:val="-1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598</w:t>
      </w:r>
      <w:r>
        <w:rPr>
          <w:rFonts w:cs="Times New Roman" w:hAnsi="Times New Roman" w:eastAsia="Times New Roman" w:ascii="Times New Roman"/>
          <w:color w:val="19191A"/>
          <w:spacing w:val="3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19191A"/>
          <w:spacing w:val="0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9191A"/>
          <w:spacing w:val="0"/>
          <w:w w:val="14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spacing w:before="4"/>
        <w:ind w:left="-30" w:right="161"/>
      </w:pPr>
      <w:r>
        <w:rPr>
          <w:rFonts w:cs="Times New Roman" w:hAnsi="Times New Roman" w:eastAsia="Times New Roman" w:ascii="Times New Roman"/>
          <w:color w:val="2C2B2E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844</w:t>
      </w:r>
      <w:r>
        <w:rPr>
          <w:rFonts w:cs="Times New Roman" w:hAnsi="Times New Roman" w:eastAsia="Times New Roman" w:ascii="Times New Roman"/>
          <w:color w:val="2C2B2E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19191A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10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19191A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19191A"/>
          <w:w w:val="100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19191A"/>
          <w:spacing w:val="-1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598</w:t>
      </w:r>
      <w:r>
        <w:rPr>
          <w:rFonts w:cs="Times New Roman" w:hAnsi="Times New Roman" w:eastAsia="Times New Roman" w:ascii="Times New Roman"/>
          <w:color w:val="19191A"/>
          <w:spacing w:val="3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9191A"/>
          <w:spacing w:val="0"/>
          <w:w w:val="14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spacing w:before="9"/>
        <w:ind w:left="-31" w:right="160"/>
      </w:pPr>
      <w:r>
        <w:rPr>
          <w:rFonts w:cs="Times New Roman" w:hAnsi="Times New Roman" w:eastAsia="Times New Roman" w:ascii="Times New Roman"/>
          <w:color w:val="403E41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w w:val="11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C2B2E"/>
          <w:w w:val="118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C2B2E"/>
          <w:w w:val="11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535356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03E41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w w:val="110"/>
          <w:sz w:val="13"/>
          <w:szCs w:val="13"/>
        </w:rPr>
        <w:t>30</w:t>
      </w:r>
      <w:r>
        <w:rPr>
          <w:rFonts w:cs="Times New Roman" w:hAnsi="Times New Roman" w:eastAsia="Times New Roman" w:ascii="Times New Roman"/>
          <w:color w:val="403E41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w w:val="10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03E41"/>
          <w:w w:val="100"/>
          <w:sz w:val="13"/>
          <w:szCs w:val="13"/>
        </w:rPr>
        <w:t>          </w:t>
      </w:r>
      <w:r>
        <w:rPr>
          <w:rFonts w:cs="Times New Roman" w:hAnsi="Times New Roman" w:eastAsia="Times New Roman" w:ascii="Times New Roman"/>
          <w:color w:val="403E41"/>
          <w:spacing w:val="-7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1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C2B2E"/>
          <w:spacing w:val="0"/>
          <w:w w:val="11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C2B2E"/>
          <w:spacing w:val="0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C2B2E"/>
          <w:spacing w:val="0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03E41"/>
          <w:spacing w:val="0"/>
          <w:w w:val="14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25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C2B2E"/>
          <w:spacing w:val="0"/>
          <w:w w:val="11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39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3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"/>
        <w:ind w:left="403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3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8"/>
      </w:pPr>
      <w:r>
        <w:rPr>
          <w:rFonts w:cs="Times New Roman" w:hAnsi="Times New Roman" w:eastAsia="Times New Roman" w:ascii="Times New Roman"/>
          <w:color w:val="2C2B2E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-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C2B2E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"/>
        <w:ind w:left="403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8"/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3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C2B2E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82"/>
      </w:pPr>
      <w:r>
        <w:rPr>
          <w:rFonts w:cs="Times New Roman" w:hAnsi="Times New Roman" w:eastAsia="Times New Roman" w:ascii="Times New Roman"/>
          <w:color w:val="19191A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69</w:t>
      </w:r>
      <w:r>
        <w:rPr>
          <w:rFonts w:cs="Times New Roman" w:hAnsi="Times New Roman" w:eastAsia="Times New Roman" w:ascii="Times New Roman"/>
          <w:color w:val="2C2B2E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19191A"/>
          <w:w w:val="125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56</w:t>
      </w:r>
      <w:r>
        <w:rPr>
          <w:rFonts w:cs="Times New Roman" w:hAnsi="Times New Roman" w:eastAsia="Times New Roman" w:ascii="Times New Roman"/>
          <w:color w:val="19191A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w w:val="118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19191A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13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13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13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3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C2B2E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1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3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9696C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C2B2E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C2B2E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ind w:left="123" w:right="151"/>
      </w:pPr>
      <w:r>
        <w:rPr>
          <w:rFonts w:cs="Times New Roman" w:hAnsi="Times New Roman" w:eastAsia="Times New Roman" w:ascii="Times New Roman"/>
          <w:color w:val="19191A"/>
          <w:w w:val="103"/>
          <w:sz w:val="13"/>
          <w:szCs w:val="13"/>
        </w:rPr>
        <w:t>$3</w:t>
      </w:r>
      <w:r>
        <w:rPr>
          <w:rFonts w:cs="Times New Roman" w:hAnsi="Times New Roman" w:eastAsia="Times New Roman" w:ascii="Times New Roman"/>
          <w:color w:val="403E41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19191A"/>
          <w:w w:val="125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89</w:t>
      </w:r>
      <w:r>
        <w:rPr>
          <w:rFonts w:cs="Times New Roman" w:hAnsi="Times New Roman" w:eastAsia="Times New Roman" w:ascii="Times New Roman"/>
          <w:color w:val="19191A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-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C2B2E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spacing w:before="9"/>
        <w:ind w:left="123" w:right="151"/>
      </w:pPr>
      <w:r>
        <w:rPr>
          <w:rFonts w:cs="Times New Roman" w:hAnsi="Times New Roman" w:eastAsia="Times New Roman" w:ascii="Times New Roman"/>
          <w:color w:val="403E41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w w:val="11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69696C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03E41"/>
          <w:w w:val="11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C2B2E"/>
          <w:w w:val="118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403E41"/>
          <w:w w:val="11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535356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-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82"/>
      </w:pPr>
      <w:r>
        <w:rPr>
          <w:rFonts w:cs="Times New Roman" w:hAnsi="Times New Roman" w:eastAsia="Times New Roman" w:ascii="Times New Roman"/>
          <w:color w:val="19191A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w w:val="118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19191A"/>
          <w:w w:val="11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C2B2E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19191A"/>
          <w:w w:val="118"/>
          <w:sz w:val="13"/>
          <w:szCs w:val="13"/>
        </w:rPr>
        <w:t>06</w:t>
      </w:r>
      <w:r>
        <w:rPr>
          <w:rFonts w:cs="Times New Roman" w:hAnsi="Times New Roman" w:eastAsia="Times New Roman" w:ascii="Times New Roman"/>
          <w:color w:val="19191A"/>
          <w:w w:val="103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03E41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w w:val="118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19191A"/>
          <w:w w:val="103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19191A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C2B2E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"/>
        <w:ind w:left="82"/>
      </w:pPr>
      <w:r>
        <w:rPr>
          <w:rFonts w:cs="Times New Roman" w:hAnsi="Times New Roman" w:eastAsia="Times New Roman" w:ascii="Times New Roman"/>
          <w:color w:val="403E41"/>
          <w:spacing w:val="0"/>
          <w:w w:val="109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09"/>
          <w:sz w:val="13"/>
          <w:szCs w:val="13"/>
        </w:rPr>
        <w:t>66</w:t>
      </w:r>
      <w:r>
        <w:rPr>
          <w:rFonts w:cs="Times New Roman" w:hAnsi="Times New Roman" w:eastAsia="Times New Roman" w:ascii="Times New Roman"/>
          <w:color w:val="69696C"/>
          <w:spacing w:val="0"/>
          <w:w w:val="109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03E41"/>
          <w:spacing w:val="0"/>
          <w:w w:val="109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9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03E41"/>
          <w:spacing w:val="0"/>
          <w:w w:val="109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535356"/>
          <w:spacing w:val="0"/>
          <w:w w:val="10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09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03E41"/>
          <w:spacing w:val="0"/>
          <w:w w:val="109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03E41"/>
          <w:spacing w:val="0"/>
          <w:w w:val="109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403E41"/>
          <w:spacing w:val="7"/>
          <w:w w:val="10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3"/>
      </w:pP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19191A"/>
          <w:spacing w:val="1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9191A"/>
          <w:spacing w:val="0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9191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408"/>
      </w:pP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403E41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13"/>
        <w:ind w:left="408"/>
        <w:sectPr>
          <w:type w:val="continuous"/>
          <w:pgSz w:w="12240" w:h="15860"/>
          <w:pgMar w:top="1480" w:bottom="280" w:left="1000" w:right="860"/>
          <w:cols w:num="3" w:equalWidth="off">
            <w:col w:w="565" w:space="182"/>
            <w:col w:w="6761" w:space="902"/>
            <w:col w:w="1970"/>
          </w:cols>
        </w:sectPr>
      </w:pP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C2B2E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2C2B2E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03E41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03E41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03E41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4" w:lineRule="exact" w:line="280"/>
        <w:sectPr>
          <w:pgSz w:w="12240" w:h="15880"/>
          <w:pgMar w:top="1480" w:bottom="280" w:left="1140" w:right="1720"/>
        </w:sectPr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46"/>
        <w:ind w:left="150" w:right="-27"/>
      </w:pPr>
      <w:r>
        <w:rPr>
          <w:rFonts w:cs="Times New Roman" w:hAnsi="Times New Roman" w:eastAsia="Times New Roman" w:ascii="Times New Roman"/>
          <w:color w:val="3D3B3D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D3B3D"/>
          <w:spacing w:val="0"/>
          <w:w w:val="100"/>
          <w:sz w:val="11"/>
          <w:szCs w:val="11"/>
        </w:rPr>
        <w:t>59</w:t>
      </w:r>
      <w:r>
        <w:rPr>
          <w:rFonts w:cs="Times New Roman" w:hAnsi="Times New Roman" w:eastAsia="Times New Roman" w:ascii="Times New Roman"/>
          <w:color w:val="3D3B3D"/>
          <w:spacing w:val="0"/>
          <w:w w:val="100"/>
          <w:sz w:val="11"/>
          <w:szCs w:val="11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150" w:right="-32"/>
      </w:pPr>
      <w:r>
        <w:rPr>
          <w:rFonts w:cs="Times New Roman" w:hAnsi="Times New Roman" w:eastAsia="Times New Roman" w:ascii="Times New Roman"/>
          <w:color w:val="3D3B3D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D3B3D"/>
          <w:w w:val="104"/>
          <w:sz w:val="11"/>
          <w:szCs w:val="11"/>
        </w:rPr>
        <w:t>595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150" w:right="-32"/>
      </w:pPr>
      <w:r>
        <w:rPr>
          <w:rFonts w:cs="Times New Roman" w:hAnsi="Times New Roman" w:eastAsia="Times New Roman" w:ascii="Times New Roman"/>
          <w:color w:val="3D3B3D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D3B3D"/>
          <w:w w:val="104"/>
          <w:sz w:val="11"/>
          <w:szCs w:val="11"/>
        </w:rPr>
        <w:t>596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150" w:right="-32"/>
      </w:pPr>
      <w:r>
        <w:rPr>
          <w:rFonts w:cs="Times New Roman" w:hAnsi="Times New Roman" w:eastAsia="Times New Roman" w:ascii="Times New Roman"/>
          <w:color w:val="3D3B3D"/>
          <w:w w:val="95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D3B3D"/>
          <w:w w:val="104"/>
          <w:sz w:val="11"/>
          <w:szCs w:val="11"/>
        </w:rPr>
        <w:t>597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6"/>
        <w:ind w:left="155" w:right="-32"/>
      </w:pPr>
      <w:r>
        <w:rPr>
          <w:rFonts w:cs="Times New Roman" w:hAnsi="Times New Roman" w:eastAsia="Times New Roman" w:ascii="Times New Roman"/>
          <w:color w:val="3D3B3D"/>
          <w:spacing w:val="0"/>
          <w:w w:val="100"/>
          <w:sz w:val="11"/>
          <w:szCs w:val="11"/>
        </w:rPr>
        <w:t>5</w:t>
      </w:r>
      <w:r>
        <w:rPr>
          <w:rFonts w:cs="Times New Roman" w:hAnsi="Times New Roman" w:eastAsia="Times New Roman" w:ascii="Times New Roman"/>
          <w:color w:val="3D3B3D"/>
          <w:spacing w:val="0"/>
          <w:w w:val="100"/>
          <w:sz w:val="11"/>
          <w:szCs w:val="11"/>
        </w:rPr>
        <w:t>599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sz w:val="20"/>
          <w:szCs w:val="20"/>
        </w:rPr>
        <w:jc w:val="left"/>
        <w:spacing w:before="4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155" w:right="-35"/>
      </w:pPr>
      <w:r>
        <w:rPr>
          <w:rFonts w:cs="Arial" w:hAnsi="Arial" w:eastAsia="Arial" w:ascii="Arial"/>
          <w:color w:val="3D3B3D"/>
          <w:spacing w:val="0"/>
          <w:w w:val="101"/>
          <w:sz w:val="10"/>
          <w:szCs w:val="10"/>
        </w:rPr>
        <w:t>5600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4"/>
        <w:ind w:left="155" w:right="-37"/>
      </w:pPr>
      <w:r>
        <w:rPr>
          <w:rFonts w:cs="Times New Roman" w:hAnsi="Times New Roman" w:eastAsia="Times New Roman" w:ascii="Times New Roman"/>
          <w:color w:val="3D3B3D"/>
          <w:w w:val="95"/>
          <w:sz w:val="11"/>
          <w:szCs w:val="11"/>
        </w:rPr>
        <w:t>56</w:t>
      </w:r>
      <w:r>
        <w:rPr>
          <w:rFonts w:cs="Times New Roman" w:hAnsi="Times New Roman" w:eastAsia="Times New Roman" w:ascii="Times New Roman"/>
          <w:color w:val="3D3B3D"/>
          <w:w w:val="78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3D3B3D"/>
          <w:w w:val="139"/>
          <w:sz w:val="11"/>
          <w:szCs w:val="11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32"/>
        <w:ind w:left="155"/>
      </w:pPr>
      <w:r>
        <w:rPr>
          <w:rFonts w:cs="Times New Roman" w:hAnsi="Times New Roman" w:eastAsia="Times New Roman" w:ascii="Times New Roman"/>
          <w:color w:val="3D3B3D"/>
          <w:sz w:val="11"/>
          <w:szCs w:val="11"/>
        </w:rPr>
        <w:t>56</w:t>
      </w:r>
      <w:r>
        <w:rPr>
          <w:rFonts w:cs="Times New Roman" w:hAnsi="Times New Roman" w:eastAsia="Times New Roman" w:ascii="Times New Roman"/>
          <w:color w:val="28282B"/>
          <w:w w:val="69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28282B"/>
          <w:w w:val="104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9" w:lineRule="auto" w:line="335"/>
        <w:ind w:right="-17"/>
      </w:pPr>
      <w:r>
        <w:br w:type="column"/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8282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3D3B3D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79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0"/>
          <w:w w:val="111"/>
          <w:sz w:val="10"/>
          <w:szCs w:val="10"/>
        </w:rPr>
        <w:t>Q</w:t>
      </w:r>
      <w:r>
        <w:rPr>
          <w:rFonts w:cs="Arial" w:hAnsi="Arial" w:eastAsia="Arial" w:ascii="Arial"/>
          <w:color w:val="3D3B3D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3D3B3D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V</w:t>
      </w:r>
      <w:r>
        <w:rPr>
          <w:rFonts w:cs="Arial" w:hAnsi="Arial" w:eastAsia="Arial" w:ascii="Arial"/>
          <w:color w:val="3D3B3D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28282B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28282B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4535F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ZA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VA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93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0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28282B"/>
          <w:spacing w:val="13"/>
          <w:w w:val="93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86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98"/>
          <w:sz w:val="10"/>
          <w:szCs w:val="10"/>
        </w:rPr>
        <w:t>G</w:t>
      </w:r>
      <w:r>
        <w:rPr>
          <w:rFonts w:cs="Arial" w:hAnsi="Arial" w:eastAsia="Arial" w:ascii="Arial"/>
          <w:color w:val="3D3B3D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0"/>
          <w:w w:val="93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28282B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8282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92"/>
          <w:sz w:val="10"/>
          <w:szCs w:val="10"/>
        </w:rPr>
        <w:t>M</w:t>
      </w:r>
      <w:r>
        <w:rPr>
          <w:rFonts w:cs="Arial" w:hAnsi="Arial" w:eastAsia="Arial" w:ascii="Arial"/>
          <w:color w:val="3D3B3D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28282B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28282B"/>
          <w:spacing w:val="0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121213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28282B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100"/>
      </w:pP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É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8282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4535F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28282B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3D3B3D"/>
          <w:spacing w:val="0"/>
          <w:w w:val="103"/>
          <w:sz w:val="10"/>
          <w:szCs w:val="10"/>
        </w:rPr>
        <w:t>IM</w:t>
      </w:r>
      <w:r>
        <w:rPr>
          <w:rFonts w:cs="Arial" w:hAnsi="Arial" w:eastAsia="Arial" w:ascii="Arial"/>
          <w:color w:val="3D3B3D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28282B"/>
          <w:spacing w:val="0"/>
          <w:w w:val="99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8"/>
      </w:pP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AS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86"/>
          <w:sz w:val="10"/>
          <w:szCs w:val="10"/>
        </w:rPr>
        <w:t>V</w:t>
      </w:r>
      <w:r>
        <w:rPr>
          <w:rFonts w:cs="Arial" w:hAnsi="Arial" w:eastAsia="Arial" w:ascii="Arial"/>
          <w:color w:val="28282B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3D3B3D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5"/>
      </w:pPr>
      <w:r>
        <w:rPr>
          <w:rFonts w:cs="Arial" w:hAnsi="Arial" w:eastAsia="Arial" w:ascii="Arial"/>
          <w:color w:val="3D3B3D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3D3B3D"/>
          <w:w w:val="112"/>
          <w:sz w:val="10"/>
          <w:szCs w:val="10"/>
        </w:rPr>
        <w:t>N</w:t>
      </w:r>
      <w:r>
        <w:rPr>
          <w:rFonts w:cs="Arial" w:hAnsi="Arial" w:eastAsia="Arial" w:ascii="Arial"/>
          <w:color w:val="3D3B3D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3D3B3D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D3B3D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3D3B3D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3D3B3D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3D3B3D"/>
          <w:w w:val="111"/>
          <w:sz w:val="10"/>
          <w:szCs w:val="10"/>
        </w:rPr>
        <w:t>Ó</w:t>
      </w:r>
      <w:r>
        <w:rPr>
          <w:rFonts w:cs="Arial" w:hAnsi="Arial" w:eastAsia="Arial" w:ascii="Arial"/>
          <w:color w:val="3D3B3D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3D3B3D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93"/>
          <w:sz w:val="10"/>
          <w:szCs w:val="10"/>
        </w:rPr>
        <w:t>PÚ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B</w:t>
      </w:r>
      <w:r>
        <w:rPr>
          <w:rFonts w:cs="Arial" w:hAnsi="Arial" w:eastAsia="Arial" w:ascii="Arial"/>
          <w:color w:val="28282B"/>
          <w:spacing w:val="0"/>
          <w:w w:val="120"/>
          <w:sz w:val="10"/>
          <w:szCs w:val="10"/>
        </w:rPr>
        <w:t>L</w:t>
      </w:r>
      <w:r>
        <w:rPr>
          <w:rFonts w:cs="Arial" w:hAnsi="Arial" w:eastAsia="Arial" w:ascii="Arial"/>
          <w:color w:val="3D3B3D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8" w:lineRule="auto" w:line="311"/>
        <w:ind w:right="1543" w:firstLine="5"/>
      </w:pPr>
      <w:r>
        <w:rPr>
          <w:rFonts w:cs="Arial" w:hAnsi="Arial" w:eastAsia="Arial" w:ascii="Arial"/>
          <w:color w:val="3D3B3D"/>
          <w:w w:val="34"/>
          <w:sz w:val="10"/>
          <w:szCs w:val="10"/>
        </w:rPr>
        <w:t>I</w:t>
      </w:r>
      <w:r>
        <w:rPr>
          <w:rFonts w:cs="Arial" w:hAnsi="Arial" w:eastAsia="Arial" w:ascii="Arial"/>
          <w:color w:val="3D3B3D"/>
          <w:w w:val="112"/>
          <w:sz w:val="10"/>
          <w:szCs w:val="10"/>
        </w:rPr>
        <w:t>N</w:t>
      </w:r>
      <w:r>
        <w:rPr>
          <w:rFonts w:cs="Arial" w:hAnsi="Arial" w:eastAsia="Arial" w:ascii="Arial"/>
          <w:color w:val="3D3B3D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28282B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8282B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3D3B3D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3D3B3D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3D3B3D"/>
          <w:w w:val="117"/>
          <w:sz w:val="10"/>
          <w:szCs w:val="10"/>
        </w:rPr>
        <w:t>Ó</w:t>
      </w:r>
      <w:r>
        <w:rPr>
          <w:rFonts w:cs="Arial" w:hAnsi="Arial" w:eastAsia="Arial" w:ascii="Arial"/>
          <w:color w:val="3D3B3D"/>
          <w:w w:val="93"/>
          <w:sz w:val="10"/>
          <w:szCs w:val="10"/>
        </w:rPr>
        <w:t>N</w:t>
      </w:r>
      <w:r>
        <w:rPr>
          <w:rFonts w:cs="Arial" w:hAnsi="Arial" w:eastAsia="Arial" w:ascii="Arial"/>
          <w:color w:val="3D3B3D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-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93"/>
          <w:sz w:val="10"/>
          <w:szCs w:val="10"/>
        </w:rPr>
        <w:t>Ú</w:t>
      </w:r>
      <w:r>
        <w:rPr>
          <w:rFonts w:cs="Arial" w:hAnsi="Arial" w:eastAsia="Arial" w:ascii="Arial"/>
          <w:color w:val="28282B"/>
          <w:spacing w:val="0"/>
          <w:w w:val="115"/>
          <w:sz w:val="10"/>
          <w:szCs w:val="10"/>
        </w:rPr>
        <w:t>B</w:t>
      </w:r>
      <w:r>
        <w:rPr>
          <w:rFonts w:cs="Arial" w:hAnsi="Arial" w:eastAsia="Arial" w:ascii="Arial"/>
          <w:color w:val="28282B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3D3B3D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12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93"/>
          <w:sz w:val="10"/>
          <w:szCs w:val="10"/>
        </w:rPr>
        <w:t>C</w:t>
      </w:r>
      <w:r>
        <w:rPr>
          <w:rFonts w:cs="Arial" w:hAnsi="Arial" w:eastAsia="Arial" w:ascii="Arial"/>
          <w:color w:val="28282B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28282B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17"/>
          <w:sz w:val="10"/>
          <w:szCs w:val="10"/>
        </w:rPr>
        <w:t>T</w:t>
      </w:r>
      <w:r>
        <w:rPr>
          <w:rFonts w:cs="Arial" w:hAnsi="Arial" w:eastAsia="Arial" w:ascii="Arial"/>
          <w:color w:val="28282B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28282B"/>
          <w:spacing w:val="0"/>
          <w:w w:val="69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17"/>
          <w:sz w:val="10"/>
          <w:szCs w:val="10"/>
        </w:rPr>
        <w:t>Z</w:t>
      </w:r>
      <w:r>
        <w:rPr>
          <w:rFonts w:cs="Arial" w:hAnsi="Arial" w:eastAsia="Arial" w:ascii="Arial"/>
          <w:color w:val="28282B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93"/>
          <w:sz w:val="10"/>
          <w:szCs w:val="10"/>
        </w:rPr>
        <w:t>B</w:t>
      </w:r>
      <w:r>
        <w:rPr>
          <w:rFonts w:cs="Arial" w:hAnsi="Arial" w:eastAsia="Arial" w:ascii="Arial"/>
          <w:color w:val="3D3B3D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Ó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8282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ES</w:t>
      </w:r>
      <w:r>
        <w:rPr>
          <w:rFonts w:cs="Arial" w:hAnsi="Arial" w:eastAsia="Arial" w:ascii="Arial"/>
          <w:color w:val="3D3B3D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D3B3D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D3B3D"/>
          <w:spacing w:val="0"/>
          <w:w w:val="86"/>
          <w:sz w:val="10"/>
          <w:szCs w:val="10"/>
        </w:rPr>
        <w:t>C</w:t>
      </w:r>
      <w:r>
        <w:rPr>
          <w:rFonts w:cs="Arial" w:hAnsi="Arial" w:eastAsia="Arial" w:ascii="Arial"/>
          <w:color w:val="3D3B3D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17"/>
          <w:sz w:val="10"/>
          <w:szCs w:val="10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D3B3D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3D3B3D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09"/>
          <w:sz w:val="10"/>
          <w:szCs w:val="10"/>
        </w:rPr>
        <w:t>ZA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3D3B3D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28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 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b/>
          <w:color w:val="121213"/>
          <w:spacing w:val="3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b/>
          <w:color w:val="121213"/>
          <w:spacing w:val="16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G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3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Y</w:t>
      </w:r>
      <w:r>
        <w:rPr>
          <w:rFonts w:cs="Arial" w:hAnsi="Arial" w:eastAsia="Arial" w:ascii="Arial"/>
          <w:b/>
          <w:color w:val="121213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b/>
          <w:color w:val="121213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3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3"/>
          <w:spacing w:val="0"/>
          <w:w w:val="90"/>
          <w:sz w:val="12"/>
          <w:szCs w:val="12"/>
        </w:rPr>
        <w:t>P</w:t>
      </w:r>
      <w:r>
        <w:rPr>
          <w:rFonts w:cs="Arial" w:hAnsi="Arial" w:eastAsia="Arial" w:ascii="Arial"/>
          <w:b/>
          <w:color w:val="121213"/>
          <w:spacing w:val="0"/>
          <w:w w:val="114"/>
          <w:sz w:val="12"/>
          <w:szCs w:val="12"/>
        </w:rPr>
        <w:t>E</w:t>
      </w:r>
      <w:r>
        <w:rPr>
          <w:rFonts w:cs="Arial" w:hAnsi="Arial" w:eastAsia="Arial" w:ascii="Arial"/>
          <w:b/>
          <w:color w:val="121213"/>
          <w:spacing w:val="0"/>
          <w:w w:val="105"/>
          <w:sz w:val="12"/>
          <w:szCs w:val="12"/>
        </w:rPr>
        <w:t>R</w:t>
      </w:r>
      <w:r>
        <w:rPr>
          <w:rFonts w:cs="Arial" w:hAnsi="Arial" w:eastAsia="Arial" w:ascii="Arial"/>
          <w:b/>
          <w:color w:val="121213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b/>
          <w:color w:val="121213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b/>
          <w:color w:val="121213"/>
          <w:spacing w:val="0"/>
          <w:w w:val="116"/>
          <w:sz w:val="12"/>
          <w:szCs w:val="12"/>
        </w:rPr>
        <w:t>D</w:t>
      </w:r>
      <w:r>
        <w:rPr>
          <w:rFonts w:cs="Arial" w:hAnsi="Arial" w:eastAsia="Arial" w:ascii="Arial"/>
          <w:b/>
          <w:color w:val="121213"/>
          <w:spacing w:val="0"/>
          <w:w w:val="105"/>
          <w:sz w:val="12"/>
          <w:szCs w:val="12"/>
        </w:rPr>
        <w:t>A</w:t>
      </w:r>
      <w:r>
        <w:rPr>
          <w:rFonts w:cs="Arial" w:hAnsi="Arial" w:eastAsia="Arial" w:ascii="Arial"/>
          <w:b/>
          <w:color w:val="121213"/>
          <w:spacing w:val="0"/>
          <w:w w:val="102"/>
          <w:sz w:val="12"/>
          <w:szCs w:val="1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Segoe UI" w:hAnsi="Segoe UI" w:eastAsia="Segoe UI" w:ascii="Segoe UI"/>
          <w:sz w:val="20"/>
          <w:szCs w:val="20"/>
        </w:rPr>
        <w:jc w:val="center"/>
        <w:spacing w:before="67"/>
        <w:ind w:left="828" w:right="886"/>
      </w:pPr>
      <w:r>
        <w:br w:type="column"/>
      </w:r>
      <w:r>
        <w:rPr>
          <w:rFonts w:cs="Arial" w:hAnsi="Arial" w:eastAsia="Arial" w:ascii="Arial"/>
          <w:color w:val="75A3DD"/>
          <w:w w:val="79"/>
          <w:sz w:val="20"/>
          <w:szCs w:val="20"/>
        </w:rPr>
        <w:t>-</w:t>
      </w:r>
      <w:r>
        <w:rPr>
          <w:rFonts w:cs="Arial" w:hAnsi="Arial" w:eastAsia="Arial" w:ascii="Arial"/>
          <w:color w:val="8AB2DE"/>
          <w:w w:val="59"/>
          <w:sz w:val="20"/>
          <w:szCs w:val="20"/>
        </w:rPr>
        <w:t>,&amp;.,</w:t>
      </w:r>
      <w:r>
        <w:rPr>
          <w:rFonts w:cs="Arial" w:hAnsi="Arial" w:eastAsia="Arial" w:ascii="Arial"/>
          <w:color w:val="9CC1E1"/>
          <w:w w:val="43"/>
          <w:sz w:val="20"/>
          <w:szCs w:val="20"/>
        </w:rPr>
        <w:t>J</w:t>
      </w:r>
      <w:r>
        <w:rPr>
          <w:rFonts w:cs="Segoe UI" w:hAnsi="Segoe UI" w:eastAsia="Segoe UI" w:ascii="Segoe UI"/>
          <w:color w:val="8AB2DE"/>
          <w:w w:val="33"/>
          <w:sz w:val="20"/>
          <w:szCs w:val="20"/>
        </w:rPr>
        <w:t>�</w:t>
      </w:r>
      <w:r>
        <w:rPr>
          <w:rFonts w:cs="Segoe UI" w:hAnsi="Segoe UI" w:eastAsia="Segoe UI" w:ascii="Segoe UI"/>
          <w:color w:val="00000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both"/>
        <w:spacing w:lineRule="exact" w:line="380"/>
        <w:ind w:right="247"/>
      </w:pPr>
      <w:r>
        <w:pict>
          <v:shape type="#_x0000_t202" style="position:absolute;margin-left:342.691pt;margin-top:12.5443pt;width:80.0972pt;height:8.73431pt;mso-position-horizontal-relative:page;mso-position-vertical-relative:paragraph;z-index:-1209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2"/>
                      <w:szCs w:val="12"/>
                    </w:rPr>
                    <w:jc w:val="left"/>
                    <w:spacing w:lineRule="exact" w:line="160"/>
                    <w:ind w:right="-46"/>
                  </w:pPr>
                  <w:r>
                    <w:rPr>
                      <w:rFonts w:cs="Arial" w:hAnsi="Arial" w:eastAsia="Arial" w:ascii="Arial"/>
                      <w:b/>
                      <w:color w:val="75A3DD"/>
                      <w:spacing w:val="0"/>
                      <w:w w:val="421"/>
                      <w:position w:val="-1"/>
                      <w:sz w:val="13"/>
                      <w:szCs w:val="13"/>
                    </w:rPr>
                    <w:t>·</w:t>
                  </w:r>
                  <w:r>
                    <w:rPr>
                      <w:rFonts w:cs="Arial" w:hAnsi="Arial" w:eastAsia="Arial" w:ascii="Arial"/>
                      <w:b/>
                      <w:color w:val="75A3DD"/>
                      <w:spacing w:val="-114"/>
                      <w:w w:val="421"/>
                      <w:position w:val="-1"/>
                      <w:sz w:val="13"/>
                      <w:szCs w:val="13"/>
                    </w:rPr>
                    <w:t> </w:t>
                  </w:r>
                  <w:r>
                    <w:rPr>
                      <w:rFonts w:cs="Arial" w:hAnsi="Arial" w:eastAsia="Arial" w:ascii="Arial"/>
                      <w:b/>
                      <w:color w:val="75A3DD"/>
                      <w:spacing w:val="0"/>
                      <w:w w:val="99"/>
                      <w:position w:val="-1"/>
                      <w:sz w:val="13"/>
                      <w:szCs w:val="13"/>
                    </w:rPr>
                    <w:t>2</w:t>
                  </w:r>
                  <w:r>
                    <w:rPr>
                      <w:rFonts w:cs="Arial" w:hAnsi="Arial" w:eastAsia="Arial" w:ascii="Arial"/>
                      <w:b/>
                      <w:color w:val="75A3DD"/>
                      <w:spacing w:val="0"/>
                      <w:w w:val="106"/>
                      <w:position w:val="-1"/>
                      <w:sz w:val="13"/>
                      <w:szCs w:val="13"/>
                    </w:rPr>
                    <w:t>0</w:t>
                  </w:r>
                  <w:r>
                    <w:rPr>
                      <w:rFonts w:cs="Arial" w:hAnsi="Arial" w:eastAsia="Arial" w:ascii="Arial"/>
                      <w:b/>
                      <w:color w:val="75A3DD"/>
                      <w:spacing w:val="-48"/>
                      <w:w w:val="92"/>
                      <w:position w:val="-1"/>
                      <w:sz w:val="13"/>
                      <w:szCs w:val="13"/>
                    </w:rPr>
                    <w:t>1</w:t>
                  </w:r>
                  <w:r>
                    <w:rPr>
                      <w:rFonts w:cs="Arial" w:hAnsi="Arial" w:eastAsia="Arial" w:ascii="Arial"/>
                      <w:color w:val="75A3DD"/>
                      <w:spacing w:val="-38"/>
                      <w:w w:val="99"/>
                      <w:position w:val="4"/>
                      <w:sz w:val="12"/>
                      <w:szCs w:val="12"/>
                    </w:rPr>
                    <w:t>D</w:t>
                  </w:r>
                  <w:r>
                    <w:rPr>
                      <w:rFonts w:cs="Arial" w:hAnsi="Arial" w:eastAsia="Arial" w:ascii="Arial"/>
                      <w:b/>
                      <w:color w:val="75A3DD"/>
                      <w:spacing w:val="-53"/>
                      <w:w w:val="126"/>
                      <w:position w:val="-1"/>
                      <w:sz w:val="13"/>
                      <w:szCs w:val="13"/>
                    </w:rPr>
                    <w:t>s</w:t>
                  </w:r>
                  <w:r>
                    <w:rPr>
                      <w:rFonts w:cs="Arial" w:hAnsi="Arial" w:eastAsia="Arial" w:ascii="Arial"/>
                      <w:color w:val="75A3DD"/>
                      <w:spacing w:val="-19"/>
                      <w:w w:val="90"/>
                      <w:position w:val="4"/>
                      <w:sz w:val="12"/>
                      <w:szCs w:val="12"/>
                    </w:rPr>
                    <w:t>E</w:t>
                  </w:r>
                  <w:r>
                    <w:rPr>
                      <w:rFonts w:cs="Arial" w:hAnsi="Arial" w:eastAsia="Arial" w:ascii="Arial"/>
                      <w:b/>
                      <w:color w:val="75A3DD"/>
                      <w:spacing w:val="0"/>
                      <w:w w:val="110"/>
                      <w:position w:val="-1"/>
                      <w:sz w:val="13"/>
                      <w:szCs w:val="13"/>
                    </w:rPr>
                    <w:t>·</w:t>
                  </w:r>
                  <w:r>
                    <w:rPr>
                      <w:rFonts w:cs="Arial" w:hAnsi="Arial" w:eastAsia="Arial" w:ascii="Arial"/>
                      <w:b/>
                      <w:color w:val="75A3DD"/>
                      <w:spacing w:val="-67"/>
                      <w:w w:val="106"/>
                      <w:position w:val="-1"/>
                      <w:sz w:val="13"/>
                      <w:szCs w:val="13"/>
                    </w:rPr>
                    <w:t>2</w:t>
                  </w:r>
                  <w:r>
                    <w:rPr>
                      <w:rFonts w:cs="Arial" w:hAnsi="Arial" w:eastAsia="Arial" w:ascii="Arial"/>
                      <w:color w:val="75A3DD"/>
                      <w:spacing w:val="-86"/>
                      <w:w w:val="135"/>
                      <w:position w:val="4"/>
                      <w:sz w:val="12"/>
                      <w:szCs w:val="12"/>
                    </w:rPr>
                    <w:t>W</w:t>
                  </w:r>
                  <w:r>
                    <w:rPr>
                      <w:rFonts w:cs="Arial" w:hAnsi="Arial" w:eastAsia="Arial" w:ascii="Arial"/>
                      <w:b/>
                      <w:color w:val="75A3DD"/>
                      <w:spacing w:val="5"/>
                      <w:w w:val="112"/>
                      <w:position w:val="-1"/>
                      <w:sz w:val="13"/>
                      <w:szCs w:val="13"/>
                    </w:rPr>
                    <w:t>0</w:t>
                  </w:r>
                  <w:r>
                    <w:rPr>
                      <w:rFonts w:cs="Arial" w:hAnsi="Arial" w:eastAsia="Arial" w:ascii="Arial"/>
                      <w:color w:val="8AB2DE"/>
                      <w:spacing w:val="0"/>
                      <w:w w:val="78"/>
                      <w:position w:val="4"/>
                      <w:sz w:val="12"/>
                      <w:szCs w:val="12"/>
                    </w:rPr>
                    <w:t>S</w:t>
                  </w:r>
                  <w:r>
                    <w:rPr>
                      <w:rFonts w:cs="Arial" w:hAnsi="Arial" w:eastAsia="Arial" w:ascii="Arial"/>
                      <w:color w:val="8AB2DE"/>
                      <w:spacing w:val="5"/>
                      <w:w w:val="100"/>
                      <w:position w:val="4"/>
                      <w:sz w:val="12"/>
                      <w:szCs w:val="12"/>
                    </w:rPr>
                    <w:t> </w:t>
                  </w:r>
                  <w:r>
                    <w:rPr>
                      <w:rFonts w:cs="Arial" w:hAnsi="Arial" w:eastAsia="Arial" w:ascii="Arial"/>
                      <w:color w:val="8AB2DE"/>
                      <w:spacing w:val="0"/>
                      <w:w w:val="100"/>
                      <w:position w:val="4"/>
                      <w:sz w:val="12"/>
                      <w:szCs w:val="12"/>
                    </w:rPr>
                    <w:t>M</w:t>
                  </w:r>
                  <w:r>
                    <w:rPr>
                      <w:rFonts w:cs="Arial" w:hAnsi="Arial" w:eastAsia="Arial" w:ascii="Arial"/>
                      <w:color w:val="8AB2DE"/>
                      <w:spacing w:val="0"/>
                      <w:w w:val="90"/>
                      <w:position w:val="4"/>
                      <w:sz w:val="12"/>
                      <w:szCs w:val="12"/>
                    </w:rPr>
                    <w:t>E</w:t>
                  </w:r>
                  <w:r>
                    <w:rPr>
                      <w:rFonts w:cs="Arial" w:hAnsi="Arial" w:eastAsia="Arial" w:ascii="Arial"/>
                      <w:color w:val="75A3DD"/>
                      <w:spacing w:val="0"/>
                      <w:w w:val="110"/>
                      <w:position w:val="4"/>
                      <w:sz w:val="12"/>
                      <w:szCs w:val="12"/>
                    </w:rPr>
                    <w:t>M</w:t>
                  </w:r>
                  <w:r>
                    <w:rPr>
                      <w:rFonts w:cs="Arial" w:hAnsi="Arial" w:eastAsia="Arial" w:ascii="Arial"/>
                      <w:color w:val="8AB2DE"/>
                      <w:spacing w:val="0"/>
                      <w:w w:val="90"/>
                      <w:position w:val="4"/>
                      <w:sz w:val="12"/>
                      <w:szCs w:val="12"/>
                    </w:rPr>
                    <w:t>B</w:t>
                  </w:r>
                  <w:r>
                    <w:rPr>
                      <w:rFonts w:cs="Arial" w:hAnsi="Arial" w:eastAsia="Arial" w:ascii="Arial"/>
                      <w:color w:val="75A3DD"/>
                      <w:spacing w:val="0"/>
                      <w:w w:val="99"/>
                      <w:position w:val="4"/>
                      <w:sz w:val="12"/>
                      <w:szCs w:val="12"/>
                    </w:rPr>
                    <w:t>R</w:t>
                  </w:r>
                  <w:r>
                    <w:rPr>
                      <w:rFonts w:cs="Arial" w:hAnsi="Arial" w:eastAsia="Arial" w:ascii="Arial"/>
                      <w:color w:val="75A3DD"/>
                      <w:spacing w:val="0"/>
                      <w:w w:val="115"/>
                      <w:position w:val="4"/>
                      <w:sz w:val="12"/>
                      <w:szCs w:val="12"/>
                    </w:rPr>
                    <w:t>I</w:t>
                  </w:r>
                  <w:r>
                    <w:rPr>
                      <w:rFonts w:cs="Arial" w:hAnsi="Arial" w:eastAsia="Arial" w:ascii="Arial"/>
                      <w:color w:val="75A3DD"/>
                      <w:spacing w:val="-10"/>
                      <w:w w:val="100"/>
                      <w:position w:val="4"/>
                      <w:sz w:val="12"/>
                      <w:szCs w:val="12"/>
                    </w:rPr>
                    <w:t>L</w:t>
                  </w:r>
                  <w:r>
                    <w:rPr>
                      <w:rFonts w:cs="Arial" w:hAnsi="Arial" w:eastAsia="Arial" w:ascii="Arial"/>
                      <w:b/>
                      <w:color w:val="5E91DB"/>
                      <w:spacing w:val="-221"/>
                      <w:w w:val="318"/>
                      <w:position w:val="-1"/>
                      <w:sz w:val="13"/>
                      <w:szCs w:val="13"/>
                    </w:rPr>
                    <w:t>_</w:t>
                  </w:r>
                  <w:r>
                    <w:rPr>
                      <w:rFonts w:cs="Arial" w:hAnsi="Arial" w:eastAsia="Arial" w:ascii="Arial"/>
                      <w:color w:val="75A3DD"/>
                      <w:spacing w:val="0"/>
                      <w:w w:val="135"/>
                      <w:position w:val="4"/>
                      <w:sz w:val="12"/>
                      <w:szCs w:val="12"/>
                    </w:rPr>
                    <w:t>W</w:t>
                  </w:r>
                  <w:r>
                    <w:rPr>
                      <w:rFonts w:cs="Arial" w:hAnsi="Arial" w:eastAsia="Arial" w:ascii="Arial"/>
                      <w:color w:val="75A3DD"/>
                      <w:spacing w:val="0"/>
                      <w:w w:val="78"/>
                      <w:position w:val="4"/>
                      <w:sz w:val="12"/>
                      <w:szCs w:val="12"/>
                    </w:rPr>
                    <w:t>S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2"/>
                      <w:szCs w:val="1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487CD7"/>
          <w:spacing w:val="-168"/>
          <w:w w:val="159"/>
          <w:position w:val="-4"/>
          <w:sz w:val="37"/>
          <w:szCs w:val="37"/>
        </w:rPr>
        <w:t>-</w:t>
      </w:r>
      <w:r>
        <w:rPr>
          <w:rFonts w:cs="Segoe UI" w:hAnsi="Segoe UI" w:eastAsia="Segoe UI" w:ascii="Segoe UI"/>
          <w:color w:val="5E91DB"/>
          <w:spacing w:val="-259"/>
          <w:w w:val="383"/>
          <w:position w:val="14"/>
          <w:sz w:val="12"/>
          <w:szCs w:val="12"/>
        </w:rPr>
        <w:t>�</w:t>
      </w:r>
      <w:r>
        <w:rPr>
          <w:rFonts w:cs="Arial" w:hAnsi="Arial" w:eastAsia="Arial" w:ascii="Arial"/>
          <w:color w:val="5E91DB"/>
          <w:spacing w:val="0"/>
          <w:w w:val="163"/>
          <w:position w:val="-4"/>
          <w:sz w:val="37"/>
          <w:szCs w:val="37"/>
        </w:rPr>
        <w:t>-</w:t>
      </w:r>
      <w:r>
        <w:rPr>
          <w:rFonts w:cs="Arial" w:hAnsi="Arial" w:eastAsia="Arial" w:ascii="Arial"/>
          <w:color w:val="75A3DD"/>
          <w:spacing w:val="-144"/>
          <w:w w:val="163"/>
          <w:position w:val="-4"/>
          <w:sz w:val="37"/>
          <w:szCs w:val="37"/>
        </w:rPr>
        <w:t>-</w:t>
      </w:r>
      <w:r>
        <w:rPr>
          <w:rFonts w:cs="Segoe UI" w:hAnsi="Segoe UI" w:eastAsia="Segoe UI" w:ascii="Segoe UI"/>
          <w:color w:val="75A3DD"/>
          <w:spacing w:val="0"/>
          <w:w w:val="77"/>
          <w:position w:val="14"/>
          <w:sz w:val="12"/>
          <w:szCs w:val="12"/>
        </w:rPr>
        <w:t>�</w:t>
      </w:r>
      <w:r>
        <w:rPr>
          <w:rFonts w:cs="Segoe UI" w:hAnsi="Segoe UI" w:eastAsia="Segoe UI" w:ascii="Segoe UI"/>
          <w:color w:val="75A3DD"/>
          <w:spacing w:val="-34"/>
          <w:w w:val="81"/>
          <w:position w:val="14"/>
          <w:sz w:val="12"/>
          <w:szCs w:val="12"/>
        </w:rPr>
        <w:t>�</w:t>
      </w:r>
      <w:r>
        <w:rPr>
          <w:rFonts w:cs="Arial" w:hAnsi="Arial" w:eastAsia="Arial" w:ascii="Arial"/>
          <w:color w:val="75A3DD"/>
          <w:spacing w:val="-67"/>
          <w:w w:val="81"/>
          <w:position w:val="-4"/>
          <w:sz w:val="37"/>
          <w:szCs w:val="37"/>
        </w:rPr>
        <w:t>-</w:t>
      </w:r>
      <w:r>
        <w:rPr>
          <w:rFonts w:cs="Arial" w:hAnsi="Arial" w:eastAsia="Arial" w:ascii="Arial"/>
          <w:i/>
          <w:color w:val="75A3DD"/>
          <w:spacing w:val="-10"/>
          <w:w w:val="96"/>
          <w:position w:val="14"/>
          <w:sz w:val="12"/>
          <w:szCs w:val="12"/>
        </w:rPr>
        <w:t>E</w:t>
      </w:r>
      <w:r>
        <w:rPr>
          <w:rFonts w:cs="Arial" w:hAnsi="Arial" w:eastAsia="Arial" w:ascii="Arial"/>
          <w:color w:val="8AB2DE"/>
          <w:spacing w:val="-35"/>
          <w:w w:val="24"/>
          <w:position w:val="-4"/>
          <w:sz w:val="37"/>
          <w:szCs w:val="37"/>
        </w:rPr>
        <w:t>c</w:t>
      </w:r>
      <w:r>
        <w:rPr>
          <w:rFonts w:cs="Arial" w:hAnsi="Arial" w:eastAsia="Arial" w:ascii="Arial"/>
          <w:i/>
          <w:color w:val="75A3DD"/>
          <w:spacing w:val="-51"/>
          <w:w w:val="99"/>
          <w:position w:val="14"/>
          <w:sz w:val="12"/>
          <w:szCs w:val="12"/>
        </w:rPr>
        <w:t>R</w:t>
      </w:r>
      <w:r>
        <w:rPr>
          <w:rFonts w:cs="Arial" w:hAnsi="Arial" w:eastAsia="Arial" w:ascii="Arial"/>
          <w:color w:val="8AB2DE"/>
          <w:spacing w:val="0"/>
          <w:w w:val="24"/>
          <w:position w:val="-4"/>
          <w:sz w:val="37"/>
          <w:szCs w:val="37"/>
        </w:rPr>
        <w:t>A</w:t>
      </w:r>
      <w:r>
        <w:rPr>
          <w:rFonts w:cs="Arial" w:hAnsi="Arial" w:eastAsia="Arial" w:ascii="Arial"/>
          <w:color w:val="8AB2DE"/>
          <w:spacing w:val="14"/>
          <w:w w:val="24"/>
          <w:position w:val="-4"/>
          <w:sz w:val="37"/>
          <w:szCs w:val="37"/>
          <w:emboss/>
        </w:rPr>
        <w:t>N</w:t>
      </w:r>
      <w:r>
        <w:rPr>
          <w:rFonts w:cs="Arial" w:hAnsi="Arial" w:eastAsia="Arial" w:ascii="Arial"/>
          <w:color w:val="8AB2DE"/>
          <w:spacing w:val="14"/>
          <w:w w:val="24"/>
          <w:position w:val="-4"/>
          <w:sz w:val="37"/>
          <w:szCs w:val="37"/>
          <w:emboss/>
        </w:rPr>
      </w:r>
      <w:r>
        <w:rPr>
          <w:rFonts w:cs="Arial" w:hAnsi="Arial" w:eastAsia="Arial" w:ascii="Arial"/>
          <w:color w:val="8AB2DE"/>
          <w:spacing w:val="14"/>
          <w:w w:val="24"/>
          <w:position w:val="-4"/>
          <w:sz w:val="37"/>
          <w:szCs w:val="37"/>
        </w:rPr>
      </w:r>
      <w:r>
        <w:rPr>
          <w:rFonts w:cs="Arial" w:hAnsi="Arial" w:eastAsia="Arial" w:ascii="Arial"/>
          <w:color w:val="8AB2DE"/>
          <w:spacing w:val="14"/>
          <w:w w:val="24"/>
          <w:position w:val="-4"/>
          <w:sz w:val="37"/>
          <w:szCs w:val="37"/>
        </w:rPr>
      </w:r>
      <w:r>
        <w:rPr>
          <w:rFonts w:cs="Arial" w:hAnsi="Arial" w:eastAsia="Arial" w:ascii="Arial"/>
          <w:i/>
          <w:color w:val="75A3DD"/>
          <w:spacing w:val="0"/>
          <w:w w:val="97"/>
          <w:position w:val="14"/>
          <w:sz w:val="12"/>
          <w:szCs w:val="12"/>
        </w:rPr>
        <w:t>O</w:t>
      </w:r>
      <w:r>
        <w:rPr>
          <w:rFonts w:cs="Arial" w:hAnsi="Arial" w:eastAsia="Arial" w:ascii="Arial"/>
          <w:i/>
          <w:color w:val="75A3DD"/>
          <w:spacing w:val="5"/>
          <w:w w:val="100"/>
          <w:position w:val="14"/>
          <w:sz w:val="12"/>
          <w:szCs w:val="12"/>
        </w:rPr>
        <w:t> 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M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U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N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I</w:t>
      </w:r>
      <w:r>
        <w:rPr>
          <w:rFonts w:cs="Arial" w:hAnsi="Arial" w:eastAsia="Arial" w:ascii="Arial"/>
          <w:color w:val="8AB2DE"/>
          <w:spacing w:val="0"/>
          <w:w w:val="100"/>
          <w:position w:val="14"/>
          <w:sz w:val="11"/>
          <w:szCs w:val="11"/>
        </w:rPr>
        <w:t>C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I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P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A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L</w:t>
      </w:r>
      <w:r>
        <w:rPr>
          <w:rFonts w:cs="Arial" w:hAnsi="Arial" w:eastAsia="Arial" w:ascii="Arial"/>
          <w:color w:val="75A3DD"/>
          <w:spacing w:val="25"/>
          <w:w w:val="100"/>
          <w:position w:val="14"/>
          <w:sz w:val="11"/>
          <w:szCs w:val="11"/>
        </w:rPr>
        <w:t> 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D</w:t>
      </w:r>
      <w:r>
        <w:rPr>
          <w:rFonts w:cs="Arial" w:hAnsi="Arial" w:eastAsia="Arial" w:ascii="Arial"/>
          <w:color w:val="75A3DD"/>
          <w:spacing w:val="0"/>
          <w:w w:val="100"/>
          <w:position w:val="14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Arial" w:hAnsi="Arial" w:eastAsia="Arial" w:ascii="Arial"/>
          <w:sz w:val="13"/>
          <w:szCs w:val="13"/>
        </w:rPr>
        <w:jc w:val="center"/>
        <w:spacing w:lineRule="exact" w:line="80"/>
        <w:ind w:left="1222" w:right="685"/>
      </w:pPr>
      <w:r>
        <w:rPr>
          <w:rFonts w:cs="Arial" w:hAnsi="Arial" w:eastAsia="Arial" w:ascii="Arial"/>
          <w:b/>
          <w:color w:val="75A3DD"/>
          <w:w w:val="86"/>
          <w:position w:val="1"/>
          <w:sz w:val="13"/>
          <w:szCs w:val="13"/>
        </w:rPr>
        <w:t>1</w:t>
      </w:r>
      <w:r>
        <w:rPr>
          <w:rFonts w:cs="Arial" w:hAnsi="Arial" w:eastAsia="Arial" w:ascii="Arial"/>
          <w:b/>
          <w:color w:val="8AB2DE"/>
          <w:w w:val="126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00000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19" w:lineRule="auto" w:line="211"/>
        <w:ind w:left="24" w:right="51" w:firstLine="29"/>
      </w:pPr>
      <w:r>
        <w:rPr>
          <w:rFonts w:cs="Arial" w:hAnsi="Arial" w:eastAsia="Arial" w:ascii="Arial"/>
          <w:b/>
          <w:color w:val="487CD7"/>
          <w:spacing w:val="0"/>
          <w:w w:val="112"/>
          <w:sz w:val="17"/>
          <w:szCs w:val="17"/>
        </w:rPr>
        <w:t>H</w:t>
      </w:r>
      <w:r>
        <w:rPr>
          <w:rFonts w:cs="Arial" w:hAnsi="Arial" w:eastAsia="Arial" w:ascii="Arial"/>
          <w:b/>
          <w:color w:val="487CD7"/>
          <w:spacing w:val="0"/>
          <w:w w:val="112"/>
          <w:sz w:val="17"/>
          <w:szCs w:val="17"/>
        </w:rPr>
        <w:t>A</w:t>
      </w:r>
      <w:r>
        <w:rPr>
          <w:rFonts w:cs="Arial" w:hAnsi="Arial" w:eastAsia="Arial" w:ascii="Arial"/>
          <w:b/>
          <w:color w:val="5E91DB"/>
          <w:spacing w:val="0"/>
          <w:w w:val="112"/>
          <w:sz w:val="17"/>
          <w:szCs w:val="17"/>
        </w:rPr>
        <w:t>C</w:t>
      </w:r>
      <w:r>
        <w:rPr>
          <w:rFonts w:cs="Arial" w:hAnsi="Arial" w:eastAsia="Arial" w:ascii="Arial"/>
          <w:b/>
          <w:color w:val="5E91DB"/>
          <w:spacing w:val="0"/>
          <w:w w:val="112"/>
          <w:sz w:val="17"/>
          <w:szCs w:val="17"/>
        </w:rPr>
        <w:t>I</w:t>
      </w:r>
      <w:r>
        <w:rPr>
          <w:rFonts w:cs="Arial" w:hAnsi="Arial" w:eastAsia="Arial" w:ascii="Arial"/>
          <w:b/>
          <w:color w:val="5E91DB"/>
          <w:spacing w:val="0"/>
          <w:w w:val="112"/>
          <w:sz w:val="17"/>
          <w:szCs w:val="17"/>
        </w:rPr>
        <w:t>E</w:t>
      </w:r>
      <w:r>
        <w:rPr>
          <w:rFonts w:cs="Arial" w:hAnsi="Arial" w:eastAsia="Arial" w:ascii="Arial"/>
          <w:b/>
          <w:color w:val="5E91DB"/>
          <w:spacing w:val="0"/>
          <w:w w:val="112"/>
          <w:sz w:val="17"/>
          <w:szCs w:val="17"/>
        </w:rPr>
        <w:t>N</w:t>
      </w:r>
      <w:r>
        <w:rPr>
          <w:rFonts w:cs="Arial" w:hAnsi="Arial" w:eastAsia="Arial" w:ascii="Arial"/>
          <w:b/>
          <w:color w:val="75A3DD"/>
          <w:spacing w:val="0"/>
          <w:w w:val="112"/>
          <w:sz w:val="17"/>
          <w:szCs w:val="17"/>
        </w:rPr>
        <w:t>D</w:t>
      </w:r>
      <w:r>
        <w:rPr>
          <w:rFonts w:cs="Arial" w:hAnsi="Arial" w:eastAsia="Arial" w:ascii="Arial"/>
          <w:b/>
          <w:color w:val="5E91DB"/>
          <w:spacing w:val="0"/>
          <w:w w:val="112"/>
          <w:sz w:val="17"/>
          <w:szCs w:val="17"/>
        </w:rPr>
        <w:t>A</w:t>
      </w:r>
      <w:r>
        <w:rPr>
          <w:rFonts w:cs="Arial" w:hAnsi="Arial" w:eastAsia="Arial" w:ascii="Arial"/>
          <w:b/>
          <w:color w:val="5E91DB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b/>
          <w:color w:val="75A3DD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b/>
          <w:color w:val="75A3DD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b/>
          <w:color w:val="75A3DD"/>
          <w:spacing w:val="0"/>
          <w:w w:val="109"/>
          <w:sz w:val="17"/>
          <w:szCs w:val="17"/>
        </w:rPr>
        <w:t>B</w:t>
      </w:r>
      <w:r>
        <w:rPr>
          <w:rFonts w:cs="Arial" w:hAnsi="Arial" w:eastAsia="Arial" w:ascii="Arial"/>
          <w:b/>
          <w:color w:val="5E91DB"/>
          <w:spacing w:val="0"/>
          <w:w w:val="106"/>
          <w:sz w:val="17"/>
          <w:szCs w:val="17"/>
        </w:rPr>
        <w:t>L</w:t>
      </w:r>
      <w:r>
        <w:rPr>
          <w:rFonts w:cs="Arial" w:hAnsi="Arial" w:eastAsia="Arial" w:ascii="Arial"/>
          <w:b/>
          <w:color w:val="5E91DB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b/>
          <w:color w:val="5E91DB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b/>
          <w:color w:val="5E91DB"/>
          <w:spacing w:val="0"/>
          <w:w w:val="105"/>
          <w:sz w:val="17"/>
          <w:szCs w:val="17"/>
        </w:rPr>
        <w:t>A</w:t>
      </w:r>
      <w:r>
        <w:rPr>
          <w:rFonts w:cs="Arial" w:hAnsi="Arial" w:eastAsia="Arial" w:ascii="Arial"/>
          <w:b/>
          <w:color w:val="5E91DB"/>
          <w:spacing w:val="0"/>
          <w:w w:val="105"/>
          <w:sz w:val="17"/>
          <w:szCs w:val="17"/>
        </w:rPr>
        <w:t> </w:t>
      </w:r>
      <w:r>
        <w:rPr>
          <w:rFonts w:cs="Courier New" w:hAnsi="Courier New" w:eastAsia="Courier New" w:ascii="Courier New"/>
          <w:b/>
          <w:color w:val="487CD7"/>
          <w:spacing w:val="0"/>
          <w:w w:val="100"/>
          <w:sz w:val="21"/>
          <w:szCs w:val="21"/>
        </w:rPr>
        <w:t>E</w:t>
      </w:r>
      <w:r>
        <w:rPr>
          <w:rFonts w:cs="Courier New" w:hAnsi="Courier New" w:eastAsia="Courier New" w:ascii="Courier New"/>
          <w:b/>
          <w:color w:val="487CD7"/>
          <w:spacing w:val="0"/>
          <w:w w:val="100"/>
          <w:sz w:val="21"/>
          <w:szCs w:val="21"/>
        </w:rPr>
        <w:t>ST</w:t>
      </w:r>
      <w:r>
        <w:rPr>
          <w:rFonts w:cs="Courier New" w:hAnsi="Courier New" w:eastAsia="Courier New" w:ascii="Courier New"/>
          <w:b/>
          <w:color w:val="5E91DB"/>
          <w:spacing w:val="0"/>
          <w:w w:val="100"/>
          <w:sz w:val="21"/>
          <w:szCs w:val="21"/>
        </w:rPr>
        <w:t>E</w:t>
      </w:r>
      <w:r>
        <w:rPr>
          <w:rFonts w:cs="Courier New" w:hAnsi="Courier New" w:eastAsia="Courier New" w:ascii="Courier New"/>
          <w:b/>
          <w:color w:val="5E91DB"/>
          <w:spacing w:val="0"/>
          <w:w w:val="100"/>
          <w:sz w:val="21"/>
          <w:szCs w:val="21"/>
        </w:rPr>
        <w:t> </w:t>
      </w:r>
      <w:r>
        <w:rPr>
          <w:rFonts w:cs="Courier New" w:hAnsi="Courier New" w:eastAsia="Courier New" w:ascii="Courier New"/>
          <w:b/>
          <w:color w:val="5E91DB"/>
          <w:spacing w:val="0"/>
          <w:w w:val="95"/>
          <w:sz w:val="21"/>
          <w:szCs w:val="21"/>
        </w:rPr>
        <w:t>D</w:t>
      </w:r>
      <w:r>
        <w:rPr>
          <w:rFonts w:cs="Courier New" w:hAnsi="Courier New" w:eastAsia="Courier New" w:ascii="Courier New"/>
          <w:b/>
          <w:color w:val="5E91DB"/>
          <w:spacing w:val="0"/>
          <w:w w:val="129"/>
          <w:sz w:val="21"/>
          <w:szCs w:val="21"/>
        </w:rPr>
        <w:t>O</w:t>
      </w:r>
      <w:r>
        <w:rPr>
          <w:rFonts w:cs="Courier New" w:hAnsi="Courier New" w:eastAsia="Courier New" w:ascii="Courier New"/>
          <w:b/>
          <w:color w:val="75A3DD"/>
          <w:spacing w:val="0"/>
          <w:w w:val="114"/>
          <w:sz w:val="21"/>
          <w:szCs w:val="21"/>
        </w:rPr>
        <w:t>C</w:t>
      </w:r>
      <w:r>
        <w:rPr>
          <w:rFonts w:cs="Courier New" w:hAnsi="Courier New" w:eastAsia="Courier New" w:ascii="Courier New"/>
          <w:b/>
          <w:color w:val="75A3DD"/>
          <w:spacing w:val="0"/>
          <w:w w:val="118"/>
          <w:sz w:val="21"/>
          <w:szCs w:val="21"/>
        </w:rPr>
        <w:t>U</w:t>
      </w:r>
      <w:r>
        <w:rPr>
          <w:rFonts w:cs="Courier New" w:hAnsi="Courier New" w:eastAsia="Courier New" w:ascii="Courier New"/>
          <w:b/>
          <w:color w:val="75A3DD"/>
          <w:spacing w:val="0"/>
          <w:w w:val="133"/>
          <w:sz w:val="21"/>
          <w:szCs w:val="21"/>
        </w:rPr>
        <w:t>M</w:t>
      </w:r>
      <w:r>
        <w:rPr>
          <w:rFonts w:cs="Courier New" w:hAnsi="Courier New" w:eastAsia="Courier New" w:ascii="Courier New"/>
          <w:b/>
          <w:color w:val="75A3DD"/>
          <w:spacing w:val="0"/>
          <w:w w:val="110"/>
          <w:sz w:val="21"/>
          <w:szCs w:val="21"/>
        </w:rPr>
        <w:t>E</w:t>
      </w:r>
      <w:r>
        <w:rPr>
          <w:rFonts w:cs="Courier New" w:hAnsi="Courier New" w:eastAsia="Courier New" w:ascii="Courier New"/>
          <w:b/>
          <w:color w:val="5E91DB"/>
          <w:spacing w:val="0"/>
          <w:w w:val="114"/>
          <w:sz w:val="21"/>
          <w:szCs w:val="21"/>
        </w:rPr>
        <w:t>N</w:t>
      </w:r>
      <w:r>
        <w:rPr>
          <w:rFonts w:cs="Courier New" w:hAnsi="Courier New" w:eastAsia="Courier New" w:ascii="Courier New"/>
          <w:b/>
          <w:color w:val="5E91DB"/>
          <w:spacing w:val="0"/>
          <w:w w:val="106"/>
          <w:sz w:val="21"/>
          <w:szCs w:val="21"/>
        </w:rPr>
        <w:t>T</w:t>
      </w:r>
      <w:r>
        <w:rPr>
          <w:rFonts w:cs="Courier New" w:hAnsi="Courier New" w:eastAsia="Courier New" w:ascii="Courier New"/>
          <w:b/>
          <w:color w:val="5E91DB"/>
          <w:spacing w:val="0"/>
          <w:w w:val="118"/>
          <w:sz w:val="21"/>
          <w:szCs w:val="21"/>
        </w:rPr>
        <w:t>O</w:t>
      </w:r>
      <w:r>
        <w:rPr>
          <w:rFonts w:cs="Courier New" w:hAnsi="Courier New" w:eastAsia="Courier New" w:ascii="Courier New"/>
          <w:b/>
          <w:color w:val="5E91DB"/>
          <w:spacing w:val="0"/>
          <w:w w:val="118"/>
          <w:sz w:val="21"/>
          <w:szCs w:val="21"/>
        </w:rPr>
        <w:t> </w:t>
      </w:r>
      <w:r>
        <w:rPr>
          <w:rFonts w:cs="Arial" w:hAnsi="Arial" w:eastAsia="Arial" w:ascii="Arial"/>
          <w:b/>
          <w:color w:val="487CD7"/>
          <w:spacing w:val="0"/>
          <w:w w:val="110"/>
          <w:sz w:val="17"/>
          <w:szCs w:val="17"/>
        </w:rPr>
        <w:t>F</w:t>
      </w:r>
      <w:r>
        <w:rPr>
          <w:rFonts w:cs="Arial" w:hAnsi="Arial" w:eastAsia="Arial" w:ascii="Arial"/>
          <w:b/>
          <w:color w:val="487CD7"/>
          <w:spacing w:val="0"/>
          <w:w w:val="110"/>
          <w:sz w:val="17"/>
          <w:szCs w:val="17"/>
        </w:rPr>
        <w:t>O</w:t>
      </w:r>
      <w:r>
        <w:rPr>
          <w:rFonts w:cs="Arial" w:hAnsi="Arial" w:eastAsia="Arial" w:ascii="Arial"/>
          <w:b/>
          <w:color w:val="487CD7"/>
          <w:spacing w:val="0"/>
          <w:w w:val="110"/>
          <w:sz w:val="17"/>
          <w:szCs w:val="17"/>
        </w:rPr>
        <w:t>R</w:t>
      </w:r>
      <w:r>
        <w:rPr>
          <w:rFonts w:cs="Arial" w:hAnsi="Arial" w:eastAsia="Arial" w:ascii="Arial"/>
          <w:b/>
          <w:color w:val="5E91DB"/>
          <w:spacing w:val="0"/>
          <w:w w:val="110"/>
          <w:sz w:val="17"/>
          <w:szCs w:val="17"/>
        </w:rPr>
        <w:t>M</w:t>
      </w:r>
      <w:r>
        <w:rPr>
          <w:rFonts w:cs="Arial" w:hAnsi="Arial" w:eastAsia="Arial" w:ascii="Arial"/>
          <w:b/>
          <w:color w:val="487CD7"/>
          <w:spacing w:val="0"/>
          <w:w w:val="110"/>
          <w:sz w:val="17"/>
          <w:szCs w:val="17"/>
        </w:rPr>
        <w:t>A</w:t>
      </w:r>
      <w:r>
        <w:rPr>
          <w:rFonts w:cs="Arial" w:hAnsi="Arial" w:eastAsia="Arial" w:ascii="Arial"/>
          <w:b/>
          <w:color w:val="487CD7"/>
          <w:spacing w:val="13"/>
          <w:w w:val="110"/>
          <w:sz w:val="17"/>
          <w:szCs w:val="17"/>
        </w:rPr>
        <w:t> </w:t>
      </w:r>
      <w:r>
        <w:rPr>
          <w:rFonts w:cs="Arial" w:hAnsi="Arial" w:eastAsia="Arial" w:ascii="Arial"/>
          <w:b/>
          <w:color w:val="5E91DB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b/>
          <w:color w:val="5E91DB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b/>
          <w:color w:val="5E91DB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b/>
          <w:color w:val="5E91DB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b/>
          <w:color w:val="5E91DB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b/>
          <w:color w:val="5E91DB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b/>
          <w:color w:val="5E91DB"/>
          <w:spacing w:val="12"/>
          <w:w w:val="100"/>
          <w:sz w:val="17"/>
          <w:szCs w:val="17"/>
        </w:rPr>
        <w:t> </w:t>
      </w:r>
      <w:r>
        <w:rPr>
          <w:rFonts w:cs="Arial" w:hAnsi="Arial" w:eastAsia="Arial" w:ascii="Arial"/>
          <w:b/>
          <w:color w:val="5E91DB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b/>
          <w:color w:val="5E91DB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b/>
          <w:color w:val="5E91DB"/>
          <w:spacing w:val="38"/>
          <w:w w:val="100"/>
          <w:sz w:val="17"/>
          <w:szCs w:val="17"/>
        </w:rPr>
        <w:t> </w:t>
      </w:r>
      <w:r>
        <w:rPr>
          <w:rFonts w:cs="Arial" w:hAnsi="Arial" w:eastAsia="Arial" w:ascii="Arial"/>
          <w:b/>
          <w:color w:val="487CD7"/>
          <w:spacing w:val="0"/>
          <w:w w:val="100"/>
          <w:sz w:val="17"/>
          <w:szCs w:val="17"/>
        </w:rPr>
        <w:t>LA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rFonts w:cs="Arial" w:hAnsi="Arial" w:eastAsia="Arial" w:ascii="Arial"/>
          <w:sz w:val="17"/>
          <w:szCs w:val="17"/>
        </w:rPr>
        <w:jc w:val="right"/>
        <w:spacing w:before="72" w:lineRule="exact" w:line="180"/>
        <w:ind w:right="129"/>
      </w:pPr>
      <w:r>
        <w:rPr>
          <w:rFonts w:cs="Arial" w:hAnsi="Arial" w:eastAsia="Arial" w:ascii="Arial"/>
          <w:b/>
          <w:color w:val="487CD7"/>
          <w:spacing w:val="0"/>
          <w:w w:val="101"/>
          <w:position w:val="-1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580"/>
      </w:pPr>
      <w:r>
        <w:rPr>
          <w:rFonts w:cs="Times New Roman" w:hAnsi="Times New Roman" w:eastAsia="Times New Roman" w:ascii="Times New Roman"/>
          <w:color w:val="3D3B3D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D3B3D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B3D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B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B3D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580"/>
      </w:pPr>
      <w:r>
        <w:rPr>
          <w:rFonts w:cs="Times New Roman" w:hAnsi="Times New Roman" w:eastAsia="Times New Roman" w:ascii="Times New Roman"/>
          <w:color w:val="28282B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8282B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21213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B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B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"/>
        <w:ind w:left="580"/>
      </w:pPr>
      <w:r>
        <w:rPr>
          <w:rFonts w:cs="Times New Roman" w:hAnsi="Times New Roman" w:eastAsia="Times New Roman" w:ascii="Times New Roman"/>
          <w:color w:val="3D3B3D"/>
          <w:w w:val="103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28282B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21213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B3D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B3D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8"/>
        <w:sectPr>
          <w:type w:val="continuous"/>
          <w:pgSz w:w="12240" w:h="15880"/>
          <w:pgMar w:top="1480" w:bottom="280" w:left="1140" w:right="1720"/>
          <w:cols w:num="4" w:equalWidth="off">
            <w:col w:w="381" w:space="191"/>
            <w:col w:w="4101" w:space="522"/>
            <w:col w:w="2120" w:space="738"/>
            <w:col w:w="1327"/>
          </w:cols>
        </w:sectPr>
      </w:pPr>
      <w:r>
        <w:rPr>
          <w:rFonts w:cs="Arial" w:hAnsi="Arial" w:eastAsia="Arial" w:ascii="Arial"/>
          <w:b/>
          <w:color w:val="28282B"/>
          <w:w w:val="92"/>
          <w:sz w:val="13"/>
          <w:szCs w:val="13"/>
        </w:rPr>
        <w:t>$</w:t>
      </w:r>
      <w:r>
        <w:rPr>
          <w:rFonts w:cs="Arial" w:hAnsi="Arial" w:eastAsia="Arial" w:ascii="Arial"/>
          <w:b/>
          <w:color w:val="121213"/>
          <w:w w:val="72"/>
          <w:sz w:val="13"/>
          <w:szCs w:val="13"/>
        </w:rPr>
        <w:t>1</w:t>
      </w:r>
      <w:r>
        <w:rPr>
          <w:rFonts w:cs="Arial" w:hAnsi="Arial" w:eastAsia="Arial" w:ascii="Arial"/>
          <w:b/>
          <w:color w:val="121213"/>
          <w:w w:val="126"/>
          <w:sz w:val="13"/>
          <w:szCs w:val="13"/>
        </w:rPr>
        <w:t>8</w:t>
      </w:r>
      <w:r>
        <w:rPr>
          <w:rFonts w:cs="Arial" w:hAnsi="Arial" w:eastAsia="Arial" w:ascii="Arial"/>
          <w:b/>
          <w:color w:val="28282B"/>
          <w:w w:val="79"/>
          <w:sz w:val="13"/>
          <w:szCs w:val="13"/>
        </w:rPr>
        <w:t>,</w:t>
      </w:r>
      <w:r>
        <w:rPr>
          <w:rFonts w:cs="Arial" w:hAnsi="Arial" w:eastAsia="Arial" w:ascii="Arial"/>
          <w:b/>
          <w:color w:val="121213"/>
          <w:w w:val="112"/>
          <w:sz w:val="13"/>
          <w:szCs w:val="13"/>
        </w:rPr>
        <w:t>9</w:t>
      </w:r>
      <w:r>
        <w:rPr>
          <w:rFonts w:cs="Arial" w:hAnsi="Arial" w:eastAsia="Arial" w:ascii="Arial"/>
          <w:b/>
          <w:color w:val="121213"/>
          <w:w w:val="99"/>
          <w:sz w:val="13"/>
          <w:szCs w:val="13"/>
        </w:rPr>
        <w:t>9</w:t>
      </w:r>
      <w:r>
        <w:rPr>
          <w:rFonts w:cs="Arial" w:hAnsi="Arial" w:eastAsia="Arial" w:ascii="Arial"/>
          <w:b/>
          <w:color w:val="121213"/>
          <w:w w:val="92"/>
          <w:sz w:val="13"/>
          <w:szCs w:val="13"/>
        </w:rPr>
        <w:t>2</w:t>
      </w:r>
      <w:r>
        <w:rPr>
          <w:rFonts w:cs="Arial" w:hAnsi="Arial" w:eastAsia="Arial" w:ascii="Arial"/>
          <w:b/>
          <w:color w:val="121213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21213"/>
          <w:spacing w:val="0"/>
          <w:w w:val="59"/>
          <w:sz w:val="13"/>
          <w:szCs w:val="13"/>
        </w:rPr>
        <w:t>1</w:t>
      </w:r>
      <w:r>
        <w:rPr>
          <w:rFonts w:cs="Arial" w:hAnsi="Arial" w:eastAsia="Arial" w:ascii="Arial"/>
          <w:b/>
          <w:color w:val="121213"/>
          <w:spacing w:val="0"/>
          <w:w w:val="126"/>
          <w:sz w:val="13"/>
          <w:szCs w:val="13"/>
        </w:rPr>
        <w:t>5</w:t>
      </w:r>
      <w:r>
        <w:rPr>
          <w:rFonts w:cs="Arial" w:hAnsi="Arial" w:eastAsia="Arial" w:ascii="Arial"/>
          <w:b/>
          <w:color w:val="121213"/>
          <w:spacing w:val="0"/>
          <w:w w:val="99"/>
          <w:sz w:val="13"/>
          <w:szCs w:val="13"/>
        </w:rPr>
        <w:t>7</w:t>
      </w:r>
      <w:r>
        <w:rPr>
          <w:rFonts w:cs="Arial" w:hAnsi="Arial" w:eastAsia="Arial" w:ascii="Arial"/>
          <w:b/>
          <w:color w:val="121213"/>
          <w:spacing w:val="0"/>
          <w:w w:val="79"/>
          <w:sz w:val="13"/>
          <w:szCs w:val="13"/>
        </w:rPr>
        <w:t>.</w:t>
      </w:r>
      <w:r>
        <w:rPr>
          <w:rFonts w:cs="Arial" w:hAnsi="Arial" w:eastAsia="Arial" w:ascii="Arial"/>
          <w:b/>
          <w:color w:val="28282B"/>
          <w:spacing w:val="0"/>
          <w:w w:val="112"/>
          <w:sz w:val="13"/>
          <w:szCs w:val="13"/>
        </w:rPr>
        <w:t>4</w:t>
      </w:r>
      <w:r>
        <w:rPr>
          <w:rFonts w:cs="Arial" w:hAnsi="Arial" w:eastAsia="Arial" w:ascii="Arial"/>
          <w:b/>
          <w:color w:val="121213"/>
          <w:spacing w:val="0"/>
          <w:w w:val="99"/>
          <w:sz w:val="13"/>
          <w:szCs w:val="13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group style="position:absolute;margin-left:53.7179pt;margin-top:55.6688pt;width:551.567pt;height:287.942pt;mso-position-horizontal-relative:page;mso-position-vertical-relative:page;z-index:-1210" coordorigin="1074,1113" coordsize="11031,5759">
            <v:shape type="#_x0000_t75" style="position:absolute;left:1669;top:5509;width:1650;height:1363">
              <v:imagedata o:title="" r:id="rId8"/>
            </v:shape>
            <v:shape type="#_x0000_t75" style="position:absolute;left:1074;top:1113;width:11031;height:4607">
              <v:imagedata o:title="" r:id="rId9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2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7"/>
        <w:ind w:left="1306"/>
      </w:pPr>
      <w:r>
        <w:rPr>
          <w:rFonts w:cs="Arial" w:hAnsi="Arial" w:eastAsia="Arial" w:ascii="Arial"/>
          <w:color w:val="28282B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28282B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28282B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D3B3D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3D3B3D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28282B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28282B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D3B3D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28282B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28282B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28282B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8282B"/>
          <w:spacing w:val="0"/>
          <w:w w:val="86"/>
          <w:sz w:val="10"/>
          <w:szCs w:val="10"/>
        </w:rPr>
        <w:t>M</w:t>
      </w:r>
      <w:r>
        <w:rPr>
          <w:rFonts w:cs="Arial" w:hAnsi="Arial" w:eastAsia="Arial" w:ascii="Arial"/>
          <w:color w:val="3D3B3D"/>
          <w:spacing w:val="0"/>
          <w:w w:val="99"/>
          <w:sz w:val="10"/>
          <w:szCs w:val="10"/>
        </w:rPr>
        <w:t>U</w:t>
      </w:r>
      <w:r>
        <w:rPr>
          <w:rFonts w:cs="Arial" w:hAnsi="Arial" w:eastAsia="Arial" w:ascii="Arial"/>
          <w:color w:val="28282B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3D3B3D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3D3B3D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28282B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28282B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3D3B3D"/>
          <w:spacing w:val="0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28282B"/>
          <w:spacing w:val="0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39" w:lineRule="exact" w:line="140"/>
        <w:ind w:left="591"/>
      </w:pPr>
      <w:r>
        <w:rPr>
          <w:rFonts w:cs="Arial" w:hAnsi="Arial" w:eastAsia="Arial" w:ascii="Arial"/>
          <w:color w:val="28282B"/>
          <w:w w:val="78"/>
          <w:sz w:val="12"/>
          <w:szCs w:val="12"/>
        </w:rPr>
        <w:t>B</w:t>
      </w:r>
      <w:r>
        <w:rPr>
          <w:rFonts w:cs="Arial" w:hAnsi="Arial" w:eastAsia="Arial" w:ascii="Arial"/>
          <w:color w:val="28282B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D3B3D"/>
          <w:w w:val="144"/>
          <w:sz w:val="12"/>
          <w:szCs w:val="12"/>
        </w:rPr>
        <w:t>j</w:t>
      </w:r>
      <w:r>
        <w:rPr>
          <w:rFonts w:cs="Arial" w:hAnsi="Arial" w:eastAsia="Arial" w:ascii="Arial"/>
          <w:color w:val="3D3B3D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3D3B3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32"/>
          <w:sz w:val="12"/>
          <w:szCs w:val="12"/>
        </w:rPr>
        <w:t>r</w:t>
      </w:r>
      <w:r>
        <w:rPr>
          <w:rFonts w:cs="Arial" w:hAnsi="Arial" w:eastAsia="Arial" w:ascii="Arial"/>
          <w:color w:val="3D3B3D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58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D3B3D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58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e</w:t>
      </w:r>
      <w:r>
        <w:rPr>
          <w:rFonts w:cs="Arial" w:hAnsi="Arial" w:eastAsia="Arial" w:ascii="Arial"/>
          <w:color w:val="3D3B3D"/>
          <w:spacing w:val="0"/>
          <w:w w:val="108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9"/>
          <w:w w:val="108"/>
          <w:sz w:val="12"/>
          <w:szCs w:val="12"/>
        </w:rPr>
        <w:t> </w:t>
      </w:r>
      <w:r>
        <w:rPr>
          <w:rFonts w:cs="Arial" w:hAnsi="Arial" w:eastAsia="Arial" w:ascii="Arial"/>
          <w:color w:val="3D3B3D"/>
          <w:spacing w:val="0"/>
          <w:w w:val="108"/>
          <w:sz w:val="12"/>
          <w:szCs w:val="12"/>
        </w:rPr>
        <w:t>v</w:t>
      </w:r>
      <w:r>
        <w:rPr>
          <w:rFonts w:cs="Arial" w:hAnsi="Arial" w:eastAsia="Arial" w:ascii="Arial"/>
          <w:color w:val="3D3B3D"/>
          <w:spacing w:val="0"/>
          <w:w w:val="108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da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21"/>
          <w:w w:val="108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3D3B3D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0"/>
          <w:w w:val="107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132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110"/>
          <w:sz w:val="12"/>
          <w:szCs w:val="12"/>
        </w:rPr>
        <w:t>m</w:t>
      </w:r>
      <w:r>
        <w:rPr>
          <w:rFonts w:cs="Arial" w:hAnsi="Arial" w:eastAsia="Arial" w:ascii="Arial"/>
          <w:color w:val="3D3B3D"/>
          <w:spacing w:val="0"/>
          <w:w w:val="122"/>
          <w:sz w:val="12"/>
          <w:szCs w:val="12"/>
        </w:rPr>
        <w:t>o</w:t>
      </w:r>
      <w:r>
        <w:rPr>
          <w:rFonts w:cs="Arial" w:hAnsi="Arial" w:eastAsia="Arial" w:ascii="Arial"/>
          <w:color w:val="3D3B3D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3D3B3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q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3D3B3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D3B3D"/>
          <w:spacing w:val="2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54"/>
          <w:sz w:val="12"/>
          <w:szCs w:val="12"/>
        </w:rPr>
        <w:t>l</w:t>
      </w:r>
      <w:r>
        <w:rPr>
          <w:rFonts w:cs="Arial" w:hAnsi="Arial" w:eastAsia="Arial" w:ascii="Arial"/>
          <w:color w:val="3D3B3D"/>
          <w:spacing w:val="0"/>
          <w:w w:val="122"/>
          <w:sz w:val="12"/>
          <w:szCs w:val="12"/>
        </w:rPr>
        <w:t>o</w:t>
      </w:r>
      <w:r>
        <w:rPr>
          <w:rFonts w:cs="Arial" w:hAnsi="Arial" w:eastAsia="Arial" w:ascii="Arial"/>
          <w:color w:val="3D3B3D"/>
          <w:spacing w:val="0"/>
          <w:w w:val="103"/>
          <w:sz w:val="12"/>
          <w:szCs w:val="12"/>
        </w:rPr>
        <w:t>s</w:t>
      </w:r>
      <w:r>
        <w:rPr>
          <w:rFonts w:cs="Arial" w:hAnsi="Arial" w:eastAsia="Arial" w:ascii="Arial"/>
          <w:color w:val="3D3B3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D3B3D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3D3B3D"/>
          <w:spacing w:val="0"/>
          <w:w w:val="144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115"/>
          <w:sz w:val="12"/>
          <w:szCs w:val="12"/>
        </w:rPr>
        <w:t>d</w:t>
      </w:r>
      <w:r>
        <w:rPr>
          <w:rFonts w:cs="Arial" w:hAnsi="Arial" w:eastAsia="Arial" w:ascii="Arial"/>
          <w:color w:val="3D3B3D"/>
          <w:spacing w:val="0"/>
          <w:w w:val="122"/>
          <w:sz w:val="12"/>
          <w:szCs w:val="12"/>
        </w:rPr>
        <w:t>o</w:t>
      </w:r>
      <w:r>
        <w:rPr>
          <w:rFonts w:cs="Arial" w:hAnsi="Arial" w:eastAsia="Arial" w:ascii="Arial"/>
          <w:color w:val="3D3B3D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3D3B3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3D3B3D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22"/>
          <w:sz w:val="12"/>
          <w:szCs w:val="12"/>
        </w:rPr>
        <w:t>n</w:t>
      </w:r>
      <w:r>
        <w:rPr>
          <w:rFonts w:cs="Arial" w:hAnsi="Arial" w:eastAsia="Arial" w:ascii="Arial"/>
          <w:color w:val="3D3B3D"/>
          <w:spacing w:val="0"/>
          <w:w w:val="107"/>
          <w:sz w:val="12"/>
          <w:szCs w:val="12"/>
        </w:rPr>
        <w:t>an</w:t>
      </w:r>
      <w:r>
        <w:rPr>
          <w:rFonts w:cs="Arial" w:hAnsi="Arial" w:eastAsia="Arial" w:ascii="Arial"/>
          <w:color w:val="3D3B3D"/>
          <w:spacing w:val="0"/>
          <w:w w:val="119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32"/>
          <w:sz w:val="12"/>
          <w:szCs w:val="12"/>
        </w:rPr>
        <w:t>r</w:t>
      </w:r>
      <w:r>
        <w:rPr>
          <w:rFonts w:cs="Arial" w:hAnsi="Arial" w:eastAsia="Arial" w:ascii="Arial"/>
          <w:color w:val="3D3B3D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3D3B3D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3D3B3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D3B3D"/>
          <w:spacing w:val="0"/>
          <w:w w:val="100"/>
          <w:sz w:val="13"/>
          <w:szCs w:val="13"/>
        </w:rPr>
        <w:t>y</w:t>
      </w:r>
      <w:r>
        <w:rPr>
          <w:rFonts w:cs="Arial" w:hAnsi="Arial" w:eastAsia="Arial" w:ascii="Arial"/>
          <w:color w:val="3D3B3D"/>
          <w:spacing w:val="-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B3D"/>
          <w:spacing w:val="0"/>
          <w:w w:val="79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7"/>
          <w:sz w:val="12"/>
          <w:szCs w:val="12"/>
        </w:rPr>
        <w:t>u</w:t>
      </w:r>
      <w:r>
        <w:rPr>
          <w:rFonts w:cs="Arial" w:hAnsi="Arial" w:eastAsia="Arial" w:ascii="Arial"/>
          <w:color w:val="3D3B3D"/>
          <w:spacing w:val="0"/>
          <w:w w:val="103"/>
          <w:sz w:val="12"/>
          <w:szCs w:val="12"/>
        </w:rPr>
        <w:t>s</w:t>
      </w:r>
      <w:r>
        <w:rPr>
          <w:rFonts w:cs="Arial" w:hAnsi="Arial" w:eastAsia="Arial" w:ascii="Arial"/>
          <w:color w:val="3D3B3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83"/>
          <w:sz w:val="12"/>
          <w:szCs w:val="12"/>
        </w:rPr>
        <w:t>N</w:t>
      </w:r>
      <w:r>
        <w:rPr>
          <w:rFonts w:cs="Arial" w:hAnsi="Arial" w:eastAsia="Arial" w:ascii="Arial"/>
          <w:color w:val="3D3B3D"/>
          <w:spacing w:val="0"/>
          <w:w w:val="122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58"/>
          <w:sz w:val="12"/>
          <w:szCs w:val="12"/>
        </w:rPr>
        <w:t>t</w:t>
      </w:r>
      <w:r>
        <w:rPr>
          <w:rFonts w:cs="Arial" w:hAnsi="Arial" w:eastAsia="Arial" w:ascii="Arial"/>
          <w:color w:val="3D3B3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D3B3D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3D3B3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D3B3D"/>
          <w:spacing w:val="0"/>
          <w:w w:val="79"/>
          <w:sz w:val="12"/>
          <w:szCs w:val="12"/>
        </w:rPr>
        <w:t>s</w:t>
      </w:r>
      <w:r>
        <w:rPr>
          <w:rFonts w:cs="Arial" w:hAnsi="Arial" w:eastAsia="Arial" w:ascii="Arial"/>
          <w:color w:val="3D3B3D"/>
          <w:spacing w:val="0"/>
          <w:w w:val="107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7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84"/>
          <w:sz w:val="12"/>
          <w:szCs w:val="12"/>
        </w:rPr>
        <w:t>r</w:t>
      </w:r>
      <w:r>
        <w:rPr>
          <w:rFonts w:cs="Arial" w:hAnsi="Arial" w:eastAsia="Arial" w:ascii="Arial"/>
          <w:color w:val="3D3B3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D3B3D"/>
          <w:spacing w:val="0"/>
          <w:w w:val="103"/>
          <w:sz w:val="12"/>
          <w:szCs w:val="12"/>
        </w:rPr>
        <w:t>z</w:t>
      </w:r>
      <w:r>
        <w:rPr>
          <w:rFonts w:cs="Arial" w:hAnsi="Arial" w:eastAsia="Arial" w:ascii="Arial"/>
          <w:color w:val="3D3B3D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7"/>
          <w:sz w:val="12"/>
          <w:szCs w:val="12"/>
        </w:rPr>
        <w:t>n</w:t>
      </w:r>
      <w:r>
        <w:rPr>
          <w:rFonts w:cs="Arial" w:hAnsi="Arial" w:eastAsia="Arial" w:ascii="Arial"/>
          <w:color w:val="3D3B3D"/>
          <w:spacing w:val="0"/>
          <w:w w:val="107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115"/>
          <w:sz w:val="12"/>
          <w:szCs w:val="12"/>
        </w:rPr>
        <w:t>b</w:t>
      </w:r>
      <w:r>
        <w:rPr>
          <w:rFonts w:cs="Arial" w:hAnsi="Arial" w:eastAsia="Arial" w:ascii="Arial"/>
          <w:color w:val="3D3B3D"/>
          <w:spacing w:val="0"/>
          <w:w w:val="108"/>
          <w:sz w:val="12"/>
          <w:szCs w:val="12"/>
        </w:rPr>
        <w:t>l</w:t>
      </w:r>
      <w:r>
        <w:rPr>
          <w:rFonts w:cs="Arial" w:hAnsi="Arial" w:eastAsia="Arial" w:ascii="Arial"/>
          <w:color w:val="3D3B3D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15"/>
          <w:sz w:val="12"/>
          <w:szCs w:val="12"/>
        </w:rPr>
        <w:t>m</w:t>
      </w:r>
      <w:r>
        <w:rPr>
          <w:rFonts w:cs="Arial" w:hAnsi="Arial" w:eastAsia="Arial" w:ascii="Arial"/>
          <w:color w:val="3D3B3D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7"/>
          <w:szCs w:val="7"/>
        </w:rPr>
        <w:jc w:val="left"/>
        <w:spacing w:before="49" w:lineRule="exact" w:line="40"/>
        <w:ind w:left="4160"/>
      </w:pPr>
      <w:r>
        <w:rPr>
          <w:rFonts w:cs="Arial" w:hAnsi="Arial" w:eastAsia="Arial" w:ascii="Arial"/>
          <w:color w:val="A6A3AB"/>
          <w:spacing w:val="0"/>
          <w:w w:val="36"/>
          <w:position w:val="-6"/>
          <w:sz w:val="7"/>
          <w:szCs w:val="7"/>
        </w:rPr>
        <w:t>1</w:t>
      </w:r>
      <w:r>
        <w:rPr>
          <w:rFonts w:cs="Arial" w:hAnsi="Arial" w:eastAsia="Arial" w:ascii="Arial"/>
          <w:color w:val="A6A3AB"/>
          <w:spacing w:val="0"/>
          <w:w w:val="36"/>
          <w:position w:val="-6"/>
          <w:sz w:val="7"/>
          <w:szCs w:val="7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A6A3AB"/>
          <w:spacing w:val="4"/>
          <w:w w:val="36"/>
          <w:position w:val="-6"/>
          <w:sz w:val="7"/>
          <w:szCs w:val="7"/>
        </w:rPr>
        <w:t> </w:t>
      </w:r>
      <w:r>
        <w:rPr>
          <w:rFonts w:cs="Arial" w:hAnsi="Arial" w:eastAsia="Arial" w:ascii="Arial"/>
          <w:color w:val="A6A3AB"/>
          <w:spacing w:val="0"/>
          <w:w w:val="36"/>
          <w:position w:val="-3"/>
          <w:sz w:val="7"/>
          <w:szCs w:val="7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7"/>
          <w:szCs w:val="7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lineRule="exact" w:line="180"/>
        <w:ind w:left="3901"/>
      </w:pPr>
      <w:r>
        <w:rPr>
          <w:rFonts w:cs="Arial" w:hAnsi="Arial" w:eastAsia="Arial" w:ascii="Arial"/>
          <w:color w:val="28282B"/>
          <w:w w:val="56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w w:val="34"/>
          <w:position w:val="-1"/>
          <w:sz w:val="19"/>
          <w:szCs w:val="19"/>
        </w:rPr>
        <w:t>il</w:t>
      </w:r>
      <w:r>
        <w:rPr>
          <w:rFonts w:cs="Arial" w:hAnsi="Arial" w:eastAsia="Arial" w:ascii="Arial"/>
          <w:color w:val="77757B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28282B"/>
          <w:w w:val="94"/>
          <w:position w:val="-1"/>
          <w:sz w:val="19"/>
          <w:szCs w:val="19"/>
        </w:rPr>
        <w:t>lll</w:t>
      </w:r>
      <w:r>
        <w:rPr>
          <w:rFonts w:cs="Arial" w:hAnsi="Arial" w:eastAsia="Arial" w:ascii="Arial"/>
          <w:color w:val="A6A3AB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28282B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28282B"/>
          <w:spacing w:val="-38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121213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79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13"/>
          <w:position w:val="-1"/>
          <w:sz w:val="19"/>
          <w:szCs w:val="19"/>
        </w:rPr>
        <w:t>1</w:t>
      </w:r>
      <w:r>
        <w:rPr>
          <w:rFonts w:cs="Arial" w:hAnsi="Arial" w:eastAsia="Arial" w:ascii="Arial"/>
          <w:color w:val="A6A3AB"/>
          <w:spacing w:val="0"/>
          <w:w w:val="27"/>
          <w:position w:val="-1"/>
          <w:sz w:val="19"/>
          <w:szCs w:val="19"/>
        </w:rPr>
        <w:t>:</w:t>
      </w:r>
      <w:r>
        <w:rPr>
          <w:rFonts w:cs="Arial" w:hAnsi="Arial" w:eastAsia="Arial" w:ascii="Arial"/>
          <w:color w:val="3D3B3D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28282B"/>
          <w:spacing w:val="0"/>
          <w:w w:val="102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A6A3AB"/>
          <w:spacing w:val="0"/>
          <w:w w:val="13"/>
          <w:position w:val="-1"/>
          <w:sz w:val="19"/>
          <w:szCs w:val="19"/>
        </w:rPr>
        <w:t>1</w:t>
      </w:r>
      <w:r>
        <w:rPr>
          <w:rFonts w:cs="Arial" w:hAnsi="Arial" w:eastAsia="Arial" w:ascii="Arial"/>
          <w:color w:val="121213"/>
          <w:spacing w:val="0"/>
          <w:w w:val="27"/>
          <w:position w:val="-1"/>
          <w:sz w:val="19"/>
          <w:szCs w:val="19"/>
        </w:rPr>
        <w:t>1</w:t>
      </w:r>
      <w:r>
        <w:rPr>
          <w:rFonts w:cs="Arial" w:hAnsi="Arial" w:eastAsia="Arial" w:ascii="Arial"/>
          <w:color w:val="77757B"/>
          <w:spacing w:val="0"/>
          <w:w w:val="31"/>
          <w:position w:val="-1"/>
          <w:sz w:val="19"/>
          <w:szCs w:val="19"/>
        </w:rPr>
        <w:t>1</w:t>
      </w:r>
      <w:r>
        <w:rPr>
          <w:rFonts w:cs="Arial" w:hAnsi="Arial" w:eastAsia="Arial" w:ascii="Arial"/>
          <w:color w:val="77757B"/>
          <w:spacing w:val="0"/>
          <w:w w:val="13"/>
          <w:position w:val="-1"/>
          <w:sz w:val="19"/>
          <w:szCs w:val="19"/>
        </w:rPr>
        <w:t>1</w:t>
      </w:r>
      <w:r>
        <w:rPr>
          <w:rFonts w:cs="Arial" w:hAnsi="Arial" w:eastAsia="Arial" w:ascii="Arial"/>
          <w:color w:val="28282B"/>
          <w:spacing w:val="0"/>
          <w:w w:val="27"/>
          <w:position w:val="-1"/>
          <w:sz w:val="19"/>
          <w:szCs w:val="19"/>
        </w:rPr>
        <w:t>1</w:t>
      </w:r>
      <w:r>
        <w:rPr>
          <w:rFonts w:cs="Arial" w:hAnsi="Arial" w:eastAsia="Arial" w:ascii="Arial"/>
          <w:color w:val="A6A3AB"/>
          <w:spacing w:val="0"/>
          <w:w w:val="27"/>
          <w:position w:val="-1"/>
          <w:sz w:val="19"/>
          <w:szCs w:val="19"/>
        </w:rPr>
        <w:t>: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113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16"/>
          <w:position w:val="-1"/>
          <w:sz w:val="19"/>
          <w:szCs w:val="19"/>
        </w:rPr>
        <w:t>'.</w:t>
      </w:r>
      <w:r>
        <w:rPr>
          <w:rFonts w:cs="Arial" w:hAnsi="Arial" w:eastAsia="Arial" w:ascii="Arial"/>
          <w:color w:val="28282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77757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666570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79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77757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28282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A6A3AB"/>
          <w:spacing w:val="0"/>
          <w:w w:val="45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3D3B3D"/>
          <w:spacing w:val="0"/>
          <w:w w:val="60"/>
          <w:position w:val="-1"/>
          <w:sz w:val="19"/>
          <w:szCs w:val="19"/>
        </w:rPr>
        <w:t>!U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102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102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77757B"/>
          <w:spacing w:val="0"/>
          <w:w w:val="79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lll</w:t>
      </w:r>
      <w:r>
        <w:rPr>
          <w:rFonts w:cs="Arial" w:hAnsi="Arial" w:eastAsia="Arial" w:ascii="Arial"/>
          <w:color w:val="A6A3AB"/>
          <w:spacing w:val="0"/>
          <w:w w:val="102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3D3B3D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3D3B3D"/>
          <w:spacing w:val="0"/>
          <w:w w:val="79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898791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102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52"/>
          <w:position w:val="-1"/>
          <w:sz w:val="19"/>
          <w:szCs w:val="19"/>
        </w:rPr>
        <w:t>l,l</w:t>
      </w:r>
      <w:r>
        <w:rPr>
          <w:rFonts w:cs="Arial" w:hAnsi="Arial" w:eastAsia="Arial" w:ascii="Arial"/>
          <w:color w:val="121213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898791"/>
          <w:spacing w:val="0"/>
          <w:w w:val="79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898791"/>
          <w:spacing w:val="0"/>
          <w:w w:val="27"/>
          <w:position w:val="-1"/>
          <w:sz w:val="19"/>
          <w:szCs w:val="19"/>
        </w:rPr>
        <w:t>: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ll</w:t>
      </w:r>
      <w:r>
        <w:rPr>
          <w:rFonts w:cs="Arial" w:hAnsi="Arial" w:eastAsia="Arial" w:ascii="Arial"/>
          <w:color w:val="A6A3A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79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28282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ll</w:t>
      </w:r>
      <w:r>
        <w:rPr>
          <w:rFonts w:cs="Arial" w:hAnsi="Arial" w:eastAsia="Arial" w:ascii="Arial"/>
          <w:color w:val="121213"/>
          <w:spacing w:val="0"/>
          <w:w w:val="102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3D3B3D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45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il</w:t>
      </w:r>
      <w:r>
        <w:rPr>
          <w:rFonts w:cs="Arial" w:hAnsi="Arial" w:eastAsia="Arial" w:ascii="Arial"/>
          <w:color w:val="121213"/>
          <w:spacing w:val="0"/>
          <w:w w:val="102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77757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3D3B3D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666570"/>
          <w:spacing w:val="0"/>
          <w:w w:val="56"/>
          <w:position w:val="-1"/>
          <w:sz w:val="19"/>
          <w:szCs w:val="19"/>
        </w:rPr>
        <w:t>l:l</w:t>
      </w:r>
      <w:r>
        <w:rPr>
          <w:rFonts w:cs="Arial" w:hAnsi="Arial" w:eastAsia="Arial" w:ascii="Arial"/>
          <w:color w:val="28282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90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3D3B3D"/>
          <w:spacing w:val="0"/>
          <w:w w:val="60"/>
          <w:position w:val="-1"/>
          <w:sz w:val="19"/>
          <w:szCs w:val="19"/>
        </w:rPr>
        <w:t>lll</w:t>
      </w:r>
      <w:r>
        <w:rPr>
          <w:rFonts w:cs="Arial" w:hAnsi="Arial" w:eastAsia="Arial" w:ascii="Arial"/>
          <w:color w:val="A6A3AB"/>
          <w:spacing w:val="0"/>
          <w:w w:val="54"/>
          <w:position w:val="-1"/>
          <w:sz w:val="19"/>
          <w:szCs w:val="19"/>
        </w:rPr>
        <w:t>!</w:t>
      </w:r>
      <w:r>
        <w:rPr>
          <w:rFonts w:cs="Arial" w:hAnsi="Arial" w:eastAsia="Arial" w:ascii="Arial"/>
          <w:color w:val="121213"/>
          <w:spacing w:val="0"/>
          <w:w w:val="113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121213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13"/>
          <w:position w:val="-1"/>
          <w:sz w:val="19"/>
          <w:szCs w:val="19"/>
        </w:rPr>
        <w:t>1</w:t>
      </w:r>
      <w:r>
        <w:rPr>
          <w:rFonts w:cs="Arial" w:hAnsi="Arial" w:eastAsia="Arial" w:ascii="Arial"/>
          <w:color w:val="28282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77757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77757B"/>
          <w:spacing w:val="0"/>
          <w:w w:val="34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28282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3D3B3D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A6A3AB"/>
          <w:spacing w:val="0"/>
          <w:w w:val="45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77757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28282B"/>
          <w:spacing w:val="0"/>
          <w:w w:val="68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28282B"/>
          <w:spacing w:val="-38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A6A3AB"/>
          <w:spacing w:val="0"/>
          <w:w w:val="27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A6A3AB"/>
          <w:spacing w:val="0"/>
          <w:w w:val="54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A6A3AB"/>
          <w:spacing w:val="0"/>
          <w:w w:val="27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121213"/>
          <w:spacing w:val="0"/>
          <w:w w:val="54"/>
          <w:position w:val="-1"/>
          <w:sz w:val="19"/>
          <w:szCs w:val="19"/>
        </w:rPr>
        <w:t>II</w:t>
      </w:r>
      <w:r>
        <w:rPr>
          <w:rFonts w:cs="Arial" w:hAnsi="Arial" w:eastAsia="Arial" w:ascii="Arial"/>
          <w:color w:val="121213"/>
          <w:spacing w:val="0"/>
          <w:w w:val="63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A6A3AB"/>
          <w:spacing w:val="0"/>
          <w:w w:val="27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77757B"/>
          <w:spacing w:val="0"/>
          <w:w w:val="54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77757B"/>
          <w:spacing w:val="0"/>
          <w:w w:val="27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121213"/>
          <w:spacing w:val="0"/>
          <w:w w:val="54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80"/>
        <w:ind w:left="3939"/>
      </w:pPr>
      <w:r>
        <w:rPr>
          <w:rFonts w:cs="Times New Roman" w:hAnsi="Times New Roman" w:eastAsia="Times New Roman" w:ascii="Times New Roman"/>
          <w:b/>
          <w:color w:val="3D3B3D"/>
          <w:w w:val="59"/>
          <w:sz w:val="9"/>
          <w:szCs w:val="9"/>
        </w:rPr>
        <w:t>A</w:t>
      </w:r>
      <w:r>
        <w:rPr>
          <w:rFonts w:cs="Times New Roman" w:hAnsi="Times New Roman" w:eastAsia="Times New Roman" w:ascii="Times New Roman"/>
          <w:b/>
          <w:color w:val="3D3B3D"/>
          <w:w w:val="230"/>
          <w:sz w:val="9"/>
          <w:szCs w:val="9"/>
        </w:rPr>
        <w:t>S</w:t>
      </w:r>
      <w:r>
        <w:rPr>
          <w:rFonts w:cs="Times New Roman" w:hAnsi="Times New Roman" w:eastAsia="Times New Roman" w:ascii="Times New Roman"/>
          <w:b/>
          <w:color w:val="3D3B3D"/>
          <w:w w:val="200"/>
          <w:sz w:val="9"/>
          <w:szCs w:val="9"/>
        </w:rPr>
        <w:t>E</w:t>
      </w:r>
      <w:r>
        <w:rPr>
          <w:rFonts w:cs="Times New Roman" w:hAnsi="Times New Roman" w:eastAsia="Times New Roman" w:ascii="Times New Roman"/>
          <w:b/>
          <w:color w:val="3D3B3D"/>
          <w:w w:val="100"/>
          <w:sz w:val="9"/>
          <w:szCs w:val="9"/>
        </w:rPr>
        <w:t>   </w:t>
      </w:r>
      <w:r>
        <w:rPr>
          <w:rFonts w:cs="Times New Roman" w:hAnsi="Times New Roman" w:eastAsia="Times New Roman" w:ascii="Times New Roman"/>
          <w:b/>
          <w:color w:val="3D3B3D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63"/>
          <w:sz w:val="9"/>
          <w:szCs w:val="9"/>
        </w:rPr>
        <w:t>J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7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6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45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7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400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6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55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b/>
          <w:color w:val="28282B"/>
          <w:spacing w:val="0"/>
          <w:w w:val="400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6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55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400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6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45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416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55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6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3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8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b/>
          <w:color w:val="28282B"/>
          <w:spacing w:val="0"/>
          <w:w w:val="400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3D3B3D"/>
          <w:spacing w:val="0"/>
          <w:w w:val="23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sz w:val="26"/>
          <w:szCs w:val="26"/>
        </w:rPr>
        <w:jc w:val="left"/>
        <w:spacing w:before="7" w:lineRule="exact" w:line="260"/>
      </w:pPr>
      <w:r>
        <w:rPr>
          <w:sz w:val="26"/>
          <w:szCs w:val="26"/>
        </w:rPr>
      </w:r>
    </w:p>
    <w:p>
      <w:pPr>
        <w:rPr>
          <w:rFonts w:cs="Segoe UI" w:hAnsi="Segoe UI" w:eastAsia="Segoe UI" w:ascii="Segoe UI"/>
          <w:sz w:val="13"/>
          <w:szCs w:val="13"/>
        </w:rPr>
        <w:jc w:val="left"/>
        <w:spacing w:before="30"/>
        <w:ind w:left="1287"/>
      </w:pPr>
      <w:r>
        <w:rPr>
          <w:rFonts w:cs="Arial" w:hAnsi="Arial" w:eastAsia="Arial" w:ascii="Arial"/>
          <w:i/>
          <w:color w:val="666570"/>
          <w:w w:val="139"/>
          <w:sz w:val="13"/>
          <w:szCs w:val="13"/>
        </w:rPr>
        <w:t>?</w:t>
      </w:r>
      <w:r>
        <w:rPr>
          <w:rFonts w:cs="Arial" w:hAnsi="Arial" w:eastAsia="Arial" w:ascii="Arial"/>
          <w:i/>
          <w:color w:val="666570"/>
          <w:w w:val="78"/>
          <w:sz w:val="13"/>
          <w:szCs w:val="13"/>
        </w:rPr>
        <w:t>).</w:t>
      </w:r>
      <w:r>
        <w:rPr>
          <w:rFonts w:cs="Segoe UI" w:hAnsi="Segoe UI" w:eastAsia="Segoe UI" w:ascii="Segoe UI"/>
          <w:color w:val="666570"/>
          <w:w w:val="210"/>
          <w:sz w:val="13"/>
          <w:szCs w:val="13"/>
        </w:rPr>
        <w:t>�</w:t>
      </w:r>
      <w:r>
        <w:rPr>
          <w:rFonts w:cs="Segoe UI" w:hAnsi="Segoe UI" w:eastAsia="Segoe UI" w:ascii="Segoe UI"/>
          <w:color w:val="00000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9"/>
        <w:ind w:left="498" w:right="7204"/>
      </w:pP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G</w:t>
      </w: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54535F"/>
          <w:spacing w:val="0"/>
          <w:w w:val="89"/>
          <w:sz w:val="14"/>
          <w:szCs w:val="14"/>
        </w:rPr>
        <w:t>B</w:t>
      </w: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I</w:t>
      </w:r>
      <w:r>
        <w:rPr>
          <w:rFonts w:cs="Arial" w:hAnsi="Arial" w:eastAsia="Arial" w:ascii="Arial"/>
          <w:color w:val="54535F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R</w:t>
      </w: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77757B"/>
          <w:spacing w:val="0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77757B"/>
          <w:spacing w:val="21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M</w:t>
      </w: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U</w:t>
      </w: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54535F"/>
          <w:spacing w:val="0"/>
          <w:w w:val="89"/>
          <w:sz w:val="14"/>
          <w:szCs w:val="14"/>
        </w:rPr>
        <w:t>I</w:t>
      </w: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C</w:t>
      </w:r>
      <w:r>
        <w:rPr>
          <w:rFonts w:cs="Arial" w:hAnsi="Arial" w:eastAsia="Arial" w:ascii="Arial"/>
          <w:color w:val="54535F"/>
          <w:spacing w:val="0"/>
          <w:w w:val="89"/>
          <w:sz w:val="14"/>
          <w:szCs w:val="14"/>
        </w:rPr>
        <w:t>I</w:t>
      </w:r>
      <w:r>
        <w:rPr>
          <w:rFonts w:cs="Arial" w:hAnsi="Arial" w:eastAsia="Arial" w:ascii="Arial"/>
          <w:color w:val="54535F"/>
          <w:spacing w:val="0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54535F"/>
          <w:spacing w:val="0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666570"/>
          <w:spacing w:val="0"/>
          <w:w w:val="89"/>
          <w:sz w:val="14"/>
          <w:szCs w:val="14"/>
        </w:rPr>
        <w:t>L</w:t>
      </w:r>
      <w:r>
        <w:rPr>
          <w:rFonts w:cs="Arial" w:hAnsi="Arial" w:eastAsia="Arial" w:ascii="Arial"/>
          <w:color w:val="666570"/>
          <w:spacing w:val="8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666570"/>
          <w:spacing w:val="0"/>
          <w:w w:val="80"/>
          <w:sz w:val="14"/>
          <w:szCs w:val="14"/>
        </w:rPr>
        <w:t>D</w:t>
      </w:r>
      <w:r>
        <w:rPr>
          <w:rFonts w:cs="Arial" w:hAnsi="Arial" w:eastAsia="Arial" w:ascii="Arial"/>
          <w:color w:val="666570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Segoe UI" w:hAnsi="Segoe UI" w:eastAsia="Segoe UI" w:ascii="Segoe UI"/>
          <w:sz w:val="15"/>
          <w:szCs w:val="15"/>
        </w:rPr>
        <w:jc w:val="center"/>
        <w:spacing w:lineRule="exact" w:line="160"/>
        <w:ind w:left="147" w:right="6857"/>
      </w:pPr>
      <w:r>
        <w:rPr>
          <w:rFonts w:cs="Times New Roman" w:hAnsi="Times New Roman" w:eastAsia="Times New Roman" w:ascii="Times New Roman"/>
          <w:color w:val="C1C1C5"/>
          <w:spacing w:val="0"/>
          <w:w w:val="38"/>
          <w:sz w:val="15"/>
          <w:szCs w:val="15"/>
        </w:rPr>
        <w:t>.</w:t>
      </w:r>
      <w:r>
        <w:rPr>
          <w:rFonts w:cs="Times New Roman" w:hAnsi="Times New Roman" w:eastAsia="Times New Roman" w:ascii="Times New Roman"/>
          <w:color w:val="C1C1C5"/>
          <w:spacing w:val="0"/>
          <w:w w:val="38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C1C1C5"/>
          <w:spacing w:val="0"/>
          <w:w w:val="38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666570"/>
          <w:spacing w:val="0"/>
          <w:w w:val="84"/>
          <w:sz w:val="15"/>
          <w:szCs w:val="15"/>
        </w:rPr>
        <w:t>X11..AHu</w:t>
      </w:r>
      <w:r>
        <w:rPr>
          <w:rFonts w:cs="Times New Roman" w:hAnsi="Times New Roman" w:eastAsia="Times New Roman" w:ascii="Times New Roman"/>
          <w:color w:val="666570"/>
          <w:spacing w:val="0"/>
          <w:w w:val="7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666570"/>
          <w:spacing w:val="0"/>
          <w:w w:val="96"/>
          <w:sz w:val="15"/>
          <w:szCs w:val="15"/>
        </w:rPr>
        <w:t>cAN</w:t>
      </w:r>
      <w:r>
        <w:rPr>
          <w:rFonts w:cs="Times New Roman" w:hAnsi="Times New Roman" w:eastAsia="Times New Roman" w:ascii="Times New Roman"/>
          <w:color w:val="666570"/>
          <w:spacing w:val="6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666570"/>
          <w:spacing w:val="0"/>
          <w:w w:val="83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666570"/>
          <w:spacing w:val="0"/>
          <w:w w:val="83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666570"/>
          <w:spacing w:val="13"/>
          <w:w w:val="83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54535F"/>
          <w:spacing w:val="0"/>
          <w:w w:val="83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666570"/>
          <w:spacing w:val="0"/>
          <w:w w:val="83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54535F"/>
          <w:spacing w:val="0"/>
          <w:w w:val="83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54535F"/>
          <w:spacing w:val="15"/>
          <w:w w:val="83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54535F"/>
          <w:spacing w:val="0"/>
          <w:w w:val="89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color w:val="54535F"/>
          <w:spacing w:val="0"/>
          <w:w w:val="83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54535F"/>
          <w:spacing w:val="0"/>
          <w:w w:val="89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color w:val="54535F"/>
          <w:spacing w:val="0"/>
          <w:w w:val="8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color w:val="666570"/>
          <w:spacing w:val="0"/>
          <w:w w:val="107"/>
          <w:sz w:val="15"/>
          <w:szCs w:val="15"/>
        </w:rPr>
        <w:t>ru</w:t>
      </w:r>
      <w:r>
        <w:rPr>
          <w:rFonts w:cs="Times New Roman" w:hAnsi="Times New Roman" w:eastAsia="Times New Roman" w:ascii="Times New Roman"/>
          <w:color w:val="77757B"/>
          <w:spacing w:val="0"/>
          <w:w w:val="166"/>
          <w:sz w:val="15"/>
          <w:szCs w:val="15"/>
        </w:rPr>
        <w:t>uo</w:t>
      </w:r>
      <w:r>
        <w:rPr>
          <w:rFonts w:cs="Segoe UI" w:hAnsi="Segoe UI" w:eastAsia="Segoe UI" w:ascii="Segoe UI"/>
          <w:color w:val="77757B"/>
          <w:spacing w:val="0"/>
          <w:w w:val="51"/>
          <w:sz w:val="15"/>
          <w:szCs w:val="15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4"/>
        <w:ind w:left="956"/>
      </w:pPr>
      <w:r>
        <w:rPr>
          <w:rFonts w:cs="Times New Roman" w:hAnsi="Times New Roman" w:eastAsia="Times New Roman" w:ascii="Times New Roman"/>
          <w:b/>
          <w:color w:val="54535F"/>
          <w:w w:val="95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54535F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54535F"/>
          <w:w w:val="8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54535F"/>
          <w:w w:val="125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b/>
          <w:color w:val="3D3B3D"/>
          <w:w w:val="10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54535F"/>
          <w:w w:val="10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54535F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54535F"/>
          <w:w w:val="8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54535F"/>
          <w:w w:val="125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b/>
          <w:color w:val="54535F"/>
          <w:w w:val="531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666570"/>
          <w:w w:val="46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898791"/>
          <w:w w:val="46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6"/>
          <w:szCs w:val="16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7"/>
      </w:pPr>
      <w:r>
        <w:pict>
          <v:shape type="#_x0000_t75" style="width:117.028pt;height:17.2765pt">
            <v:imagedata o:title="" r:id="rId10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sectPr>
      <w:type w:val="continuous"/>
      <w:pgSz w:w="12240" w:h="15880"/>
      <w:pgMar w:top="1480" w:bottom="280" w:left="1140" w:right="172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jpg"/><Relationship Id="rId6" Type="http://schemas.openxmlformats.org/officeDocument/2006/relationships/image" Target="media\image3.png"/><Relationship Id="rId7" Type="http://schemas.openxmlformats.org/officeDocument/2006/relationships/image" Target="media\image4.jpg"/><Relationship Id="rId8" Type="http://schemas.openxmlformats.org/officeDocument/2006/relationships/image" Target="media\image5.png"/><Relationship Id="rId9" Type="http://schemas.openxmlformats.org/officeDocument/2006/relationships/image" Target="media\image6.png"/><Relationship Id="rId10" Type="http://schemas.openxmlformats.org/officeDocument/2006/relationships/image" Target="media\image7.jp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